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56E47" w14:textId="57C4E4E0" w:rsidR="008D704D" w:rsidRDefault="00FA053B" w:rsidP="00F415EB">
      <w:pPr>
        <w:pStyle w:val="Heading2"/>
        <w:ind w:left="8222"/>
        <w:jc w:val="both"/>
        <w:rPr>
          <w:rFonts w:ascii="Trebuchet MS" w:eastAsia="Calibri" w:hAnsi="Trebuchet MS" w:cs="Times New Roman"/>
          <w:color w:val="0070C0"/>
          <w:sz w:val="22"/>
          <w:szCs w:val="22"/>
        </w:rPr>
      </w:pPr>
      <w:bookmarkStart w:id="0" w:name="_Ref38539939"/>
      <w:bookmarkStart w:id="1" w:name="_Ref38541068"/>
      <w:bookmarkStart w:id="2" w:name="_Ref38885053"/>
      <w:bookmarkStart w:id="3" w:name="_Ref38899023"/>
      <w:bookmarkStart w:id="4" w:name="_Toc108090424"/>
      <w:r>
        <w:rPr>
          <w:rFonts w:ascii="Trebuchet MS" w:eastAsia="Calibri" w:hAnsi="Trebuchet MS" w:cs="Times New Roman"/>
          <w:color w:val="0070C0"/>
          <w:sz w:val="22"/>
          <w:szCs w:val="22"/>
        </w:rPr>
        <w:t>Pirkimo</w:t>
      </w:r>
      <w:r w:rsidR="00F415EB">
        <w:rPr>
          <w:rFonts w:ascii="Trebuchet MS" w:eastAsia="Calibri" w:hAnsi="Trebuchet MS" w:cs="Times New Roman"/>
          <w:color w:val="0070C0"/>
          <w:sz w:val="22"/>
          <w:szCs w:val="22"/>
        </w:rPr>
        <w:t xml:space="preserve"> specialiųjų</w:t>
      </w:r>
      <w:r>
        <w:rPr>
          <w:rFonts w:ascii="Trebuchet MS" w:eastAsia="Calibri" w:hAnsi="Trebuchet MS" w:cs="Times New Roman"/>
          <w:color w:val="0070C0"/>
          <w:sz w:val="22"/>
          <w:szCs w:val="22"/>
        </w:rPr>
        <w:t xml:space="preserve"> sąlygų 2</w:t>
      </w:r>
      <w:r w:rsidR="008D704D" w:rsidRPr="002C485B">
        <w:rPr>
          <w:rFonts w:ascii="Trebuchet MS" w:eastAsia="Calibri" w:hAnsi="Trebuchet MS" w:cs="Times New Roman"/>
          <w:color w:val="0070C0"/>
          <w:sz w:val="22"/>
          <w:szCs w:val="22"/>
        </w:rPr>
        <w:t xml:space="preserve"> priedas „Techninė specifikacija“</w:t>
      </w:r>
      <w:bookmarkEnd w:id="0"/>
      <w:bookmarkEnd w:id="1"/>
      <w:bookmarkEnd w:id="2"/>
      <w:bookmarkEnd w:id="3"/>
      <w:bookmarkEnd w:id="4"/>
    </w:p>
    <w:p w14:paraId="5A988AAC" w14:textId="290CCCD1" w:rsidR="009D2736" w:rsidRDefault="009D2736" w:rsidP="009D2736"/>
    <w:p w14:paraId="65BF4FBC" w14:textId="2F8AA6F3" w:rsidR="009D2736" w:rsidRDefault="00EA3520" w:rsidP="009D2736">
      <w:pPr>
        <w:spacing w:after="0" w:line="240" w:lineRule="auto"/>
        <w:jc w:val="center"/>
        <w:rPr>
          <w:rFonts w:ascii="Trebuchet MS" w:hAnsi="Trebuchet MS"/>
          <w:b/>
          <w:sz w:val="22"/>
          <w:szCs w:val="22"/>
        </w:rPr>
      </w:pPr>
      <w:r>
        <w:rPr>
          <w:rFonts w:ascii="Trebuchet MS" w:hAnsi="Trebuchet MS"/>
          <w:b/>
          <w:sz w:val="22"/>
          <w:szCs w:val="22"/>
        </w:rPr>
        <w:t>SĖDIMŲJŲ BALDŲ IR K</w:t>
      </w:r>
      <w:r w:rsidR="00513F11">
        <w:rPr>
          <w:rFonts w:ascii="Trebuchet MS" w:hAnsi="Trebuchet MS"/>
          <w:b/>
          <w:sz w:val="22"/>
          <w:szCs w:val="22"/>
        </w:rPr>
        <w:t>Ė</w:t>
      </w:r>
      <w:r>
        <w:rPr>
          <w:rFonts w:ascii="Trebuchet MS" w:hAnsi="Trebuchet MS"/>
          <w:b/>
          <w:sz w:val="22"/>
          <w:szCs w:val="22"/>
        </w:rPr>
        <w:t xml:space="preserve">DŽIŲ </w:t>
      </w:r>
      <w:r w:rsidR="009D2736" w:rsidRPr="00CC1370">
        <w:rPr>
          <w:rFonts w:ascii="Trebuchet MS" w:hAnsi="Trebuchet MS"/>
          <w:b/>
          <w:sz w:val="22"/>
          <w:szCs w:val="22"/>
        </w:rPr>
        <w:t>TECHNINĖ SPECIFIKACIJA</w:t>
      </w:r>
    </w:p>
    <w:p w14:paraId="438AEC69" w14:textId="1FE2D4E5" w:rsidR="003345DC" w:rsidRDefault="003345DC" w:rsidP="009D2736">
      <w:pPr>
        <w:spacing w:after="0" w:line="240" w:lineRule="auto"/>
        <w:jc w:val="center"/>
        <w:rPr>
          <w:rFonts w:ascii="Trebuchet MS" w:hAnsi="Trebuchet MS"/>
          <w:b/>
          <w:sz w:val="22"/>
          <w:szCs w:val="22"/>
        </w:rPr>
      </w:pPr>
    </w:p>
    <w:p w14:paraId="22A20DA5" w14:textId="555C300A" w:rsidR="004A0A6D" w:rsidRPr="004A0A6D" w:rsidRDefault="004A0A6D" w:rsidP="00B93BEA">
      <w:pPr>
        <w:pStyle w:val="ListParagraph"/>
        <w:numPr>
          <w:ilvl w:val="0"/>
          <w:numId w:val="33"/>
        </w:numPr>
        <w:suppressAutoHyphens/>
        <w:spacing w:after="0"/>
        <w:ind w:left="0" w:firstLine="567"/>
        <w:jc w:val="both"/>
        <w:rPr>
          <w:rFonts w:ascii="Trebuchet MS" w:eastAsia="Times New Roman" w:hAnsi="Trebuchet MS"/>
          <w:sz w:val="22"/>
          <w:szCs w:val="22"/>
          <w:lang w:eastAsia="ar-SA"/>
        </w:rPr>
      </w:pPr>
      <w:r w:rsidRPr="004A0A6D">
        <w:rPr>
          <w:rFonts w:ascii="Trebuchet MS" w:eastAsia="Times New Roman" w:hAnsi="Trebuchet MS"/>
          <w:sz w:val="22"/>
          <w:szCs w:val="22"/>
          <w:lang w:eastAsia="ar-SA"/>
        </w:rPr>
        <w:t>Pirkimu siekiama sudaryti sutartį dėl žemiau išvardi</w:t>
      </w:r>
      <w:r w:rsidR="00C87F8F">
        <w:rPr>
          <w:rFonts w:ascii="Trebuchet MS" w:eastAsia="Times New Roman" w:hAnsi="Trebuchet MS"/>
          <w:sz w:val="22"/>
          <w:szCs w:val="22"/>
          <w:lang w:eastAsia="ar-SA"/>
        </w:rPr>
        <w:t>ntų prekių grupių, atitinkančių</w:t>
      </w:r>
      <w:r w:rsidRPr="004A0A6D">
        <w:rPr>
          <w:rFonts w:ascii="Trebuchet MS" w:eastAsia="Times New Roman" w:hAnsi="Trebuchet MS"/>
          <w:sz w:val="22"/>
          <w:szCs w:val="22"/>
          <w:lang w:eastAsia="ar-SA"/>
        </w:rPr>
        <w:t xml:space="preserve"> BVPŽ kodus, pirkimo:</w:t>
      </w:r>
    </w:p>
    <w:tbl>
      <w:tblPr>
        <w:tblW w:w="9918" w:type="dxa"/>
        <w:tblInd w:w="562" w:type="dxa"/>
        <w:tblLayout w:type="fixed"/>
        <w:tblCellMar>
          <w:left w:w="10" w:type="dxa"/>
          <w:right w:w="10" w:type="dxa"/>
        </w:tblCellMar>
        <w:tblLook w:val="0000" w:firstRow="0" w:lastRow="0" w:firstColumn="0" w:lastColumn="0" w:noHBand="0" w:noVBand="0"/>
      </w:tblPr>
      <w:tblGrid>
        <w:gridCol w:w="675"/>
        <w:gridCol w:w="6691"/>
        <w:gridCol w:w="2552"/>
      </w:tblGrid>
      <w:tr w:rsidR="004A0A6D" w:rsidRPr="00550714" w14:paraId="38F9879E" w14:textId="77777777" w:rsidTr="00B93BEA">
        <w:trPr>
          <w:trHeight w:val="615"/>
        </w:trPr>
        <w:tc>
          <w:tcPr>
            <w:tcW w:w="6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DF23F85" w14:textId="77777777" w:rsidR="004A0A6D" w:rsidRPr="00550714" w:rsidRDefault="004A0A6D" w:rsidP="00B93BEA">
            <w:pPr>
              <w:spacing w:after="0" w:line="240" w:lineRule="auto"/>
              <w:jc w:val="center"/>
              <w:rPr>
                <w:rFonts w:ascii="Trebuchet MS" w:hAnsi="Trebuchet MS"/>
                <w:sz w:val="22"/>
                <w:szCs w:val="22"/>
              </w:rPr>
            </w:pPr>
            <w:r w:rsidRPr="00550714">
              <w:rPr>
                <w:rFonts w:ascii="Trebuchet MS" w:hAnsi="Trebuchet MS"/>
                <w:sz w:val="22"/>
                <w:szCs w:val="22"/>
              </w:rPr>
              <w:t>Eil. Nr.</w:t>
            </w:r>
          </w:p>
        </w:tc>
        <w:tc>
          <w:tcPr>
            <w:tcW w:w="669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17B9D39" w14:textId="77777777" w:rsidR="004A0A6D" w:rsidRPr="00550714" w:rsidRDefault="004A0A6D" w:rsidP="00B93BEA">
            <w:pPr>
              <w:spacing w:after="0" w:line="240" w:lineRule="auto"/>
              <w:jc w:val="center"/>
              <w:rPr>
                <w:rFonts w:ascii="Trebuchet MS" w:hAnsi="Trebuchet MS"/>
                <w:sz w:val="22"/>
                <w:szCs w:val="22"/>
              </w:rPr>
            </w:pPr>
            <w:r w:rsidRPr="00550714">
              <w:rPr>
                <w:rFonts w:ascii="Trebuchet MS" w:hAnsi="Trebuchet MS"/>
                <w:sz w:val="22"/>
                <w:szCs w:val="22"/>
              </w:rPr>
              <w:t>Prekių grupės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E4B4742" w14:textId="77777777" w:rsidR="004A0A6D" w:rsidRPr="00550714" w:rsidRDefault="004A0A6D" w:rsidP="00B93BEA">
            <w:pPr>
              <w:spacing w:after="0" w:line="240" w:lineRule="auto"/>
              <w:jc w:val="center"/>
              <w:rPr>
                <w:rFonts w:ascii="Trebuchet MS" w:hAnsi="Trebuchet MS"/>
                <w:sz w:val="22"/>
                <w:szCs w:val="22"/>
              </w:rPr>
            </w:pPr>
            <w:r w:rsidRPr="00550714">
              <w:rPr>
                <w:rFonts w:ascii="Trebuchet MS" w:hAnsi="Trebuchet MS"/>
                <w:sz w:val="22"/>
                <w:szCs w:val="22"/>
              </w:rPr>
              <w:t>BVŽP kodas</w:t>
            </w:r>
          </w:p>
        </w:tc>
      </w:tr>
      <w:tr w:rsidR="004A0A6D" w:rsidRPr="00550714" w14:paraId="3AABA26C" w14:textId="77777777" w:rsidTr="00B93BE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48DAA" w14:textId="77777777" w:rsidR="004A0A6D" w:rsidRPr="00550714" w:rsidRDefault="004A0A6D" w:rsidP="00B93BEA">
            <w:pPr>
              <w:spacing w:after="0" w:line="240" w:lineRule="auto"/>
              <w:jc w:val="center"/>
              <w:rPr>
                <w:rFonts w:ascii="Trebuchet MS" w:hAnsi="Trebuchet MS"/>
                <w:sz w:val="22"/>
                <w:szCs w:val="22"/>
              </w:rPr>
            </w:pPr>
            <w:r w:rsidRPr="00550714">
              <w:rPr>
                <w:rFonts w:ascii="Trebuchet MS" w:hAnsi="Trebuchet MS"/>
                <w:sz w:val="22"/>
                <w:szCs w:val="22"/>
              </w:rPr>
              <w:t>1.</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4BA7B9" w14:textId="77777777" w:rsidR="004A0A6D" w:rsidRPr="00550714" w:rsidRDefault="004A0A6D" w:rsidP="00B93BEA">
            <w:pPr>
              <w:spacing w:after="0" w:line="240" w:lineRule="auto"/>
              <w:rPr>
                <w:rFonts w:ascii="Trebuchet MS" w:hAnsi="Trebuchet MS"/>
                <w:sz w:val="22"/>
                <w:szCs w:val="22"/>
              </w:rPr>
            </w:pPr>
            <w:r w:rsidRPr="00550714">
              <w:rPr>
                <w:rFonts w:ascii="Trebuchet MS" w:hAnsi="Trebuchet MS"/>
                <w:sz w:val="22"/>
                <w:szCs w:val="22"/>
              </w:rPr>
              <w:t>Kėdės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E2C70" w14:textId="77777777" w:rsidR="004A0A6D" w:rsidRPr="00550714" w:rsidRDefault="004A0A6D" w:rsidP="00B93BEA">
            <w:pPr>
              <w:spacing w:after="0" w:line="240" w:lineRule="auto"/>
              <w:jc w:val="center"/>
              <w:rPr>
                <w:rFonts w:ascii="Trebuchet MS" w:hAnsi="Trebuchet MS"/>
                <w:sz w:val="22"/>
                <w:szCs w:val="22"/>
              </w:rPr>
            </w:pPr>
            <w:r w:rsidRPr="00550714">
              <w:rPr>
                <w:rFonts w:ascii="Trebuchet MS" w:hAnsi="Trebuchet MS"/>
                <w:sz w:val="22"/>
                <w:szCs w:val="22"/>
                <w:lang w:eastAsia="en-US"/>
              </w:rPr>
              <w:t>39112000-0</w:t>
            </w:r>
          </w:p>
        </w:tc>
      </w:tr>
      <w:tr w:rsidR="004A0A6D" w:rsidRPr="00550714" w14:paraId="2844CB1A" w14:textId="77777777" w:rsidTr="00B93BEA">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2EBFD" w14:textId="77777777" w:rsidR="004A0A6D" w:rsidRPr="00550714" w:rsidRDefault="004A0A6D" w:rsidP="00B93BEA">
            <w:pPr>
              <w:spacing w:after="0" w:line="240" w:lineRule="auto"/>
              <w:jc w:val="center"/>
              <w:rPr>
                <w:rFonts w:ascii="Trebuchet MS" w:hAnsi="Trebuchet MS"/>
                <w:sz w:val="22"/>
                <w:szCs w:val="22"/>
              </w:rPr>
            </w:pPr>
            <w:r w:rsidRPr="00550714">
              <w:rPr>
                <w:rFonts w:ascii="Trebuchet MS" w:hAnsi="Trebuchet MS"/>
                <w:sz w:val="22"/>
                <w:szCs w:val="22"/>
              </w:rPr>
              <w:t>2.</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4322F" w14:textId="77777777" w:rsidR="004A0A6D" w:rsidRPr="00550714" w:rsidRDefault="004A0A6D" w:rsidP="00B93BEA">
            <w:pPr>
              <w:spacing w:after="0" w:line="240" w:lineRule="auto"/>
              <w:rPr>
                <w:rFonts w:ascii="Trebuchet MS" w:hAnsi="Trebuchet MS"/>
                <w:sz w:val="22"/>
                <w:szCs w:val="22"/>
              </w:rPr>
            </w:pPr>
            <w:r w:rsidRPr="00550714">
              <w:rPr>
                <w:rFonts w:ascii="Trebuchet MS" w:hAnsi="Trebuchet MS"/>
                <w:sz w:val="22"/>
                <w:szCs w:val="22"/>
              </w:rPr>
              <w:t>Įvairūs sėdimieji baldai ir kėdės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2616C8" w14:textId="77777777" w:rsidR="004A0A6D" w:rsidRPr="00550714" w:rsidRDefault="004A0A6D" w:rsidP="00B93BEA">
            <w:pPr>
              <w:spacing w:after="0" w:line="240" w:lineRule="auto"/>
              <w:jc w:val="center"/>
              <w:rPr>
                <w:rFonts w:ascii="Trebuchet MS" w:hAnsi="Trebuchet MS"/>
                <w:sz w:val="22"/>
                <w:szCs w:val="22"/>
              </w:rPr>
            </w:pPr>
            <w:r w:rsidRPr="00550714">
              <w:rPr>
                <w:rFonts w:ascii="Trebuchet MS" w:hAnsi="Trebuchet MS"/>
                <w:sz w:val="22"/>
                <w:szCs w:val="22"/>
              </w:rPr>
              <w:t>39113000-7</w:t>
            </w:r>
          </w:p>
        </w:tc>
      </w:tr>
    </w:tbl>
    <w:p w14:paraId="02500142" w14:textId="20365642" w:rsidR="003345DC" w:rsidRPr="00AB037E" w:rsidRDefault="003345DC" w:rsidP="00E15032">
      <w:pPr>
        <w:pStyle w:val="ListParagraph"/>
        <w:numPr>
          <w:ilvl w:val="0"/>
          <w:numId w:val="33"/>
        </w:numPr>
        <w:tabs>
          <w:tab w:val="left" w:pos="1134"/>
        </w:tabs>
        <w:suppressAutoHyphens/>
        <w:spacing w:after="0" w:line="240" w:lineRule="auto"/>
        <w:ind w:left="0" w:firstLine="567"/>
        <w:jc w:val="both"/>
        <w:rPr>
          <w:rFonts w:ascii="Trebuchet MS" w:hAnsi="Trebuchet MS"/>
          <w:b/>
          <w:bCs/>
          <w:sz w:val="22"/>
          <w:lang w:eastAsia="ar-SA"/>
        </w:rPr>
      </w:pPr>
      <w:r w:rsidRPr="00AB037E">
        <w:rPr>
          <w:rFonts w:ascii="Trebuchet MS" w:eastAsia="Times New Roman" w:hAnsi="Trebuchet MS"/>
          <w:sz w:val="22"/>
          <w:szCs w:val="22"/>
          <w:lang w:eastAsia="ar-SA"/>
        </w:rPr>
        <w:t>Prekės bus perkamos pagal poreikį ir finansines galimybes</w:t>
      </w:r>
      <w:r w:rsidR="00550714">
        <w:rPr>
          <w:rFonts w:ascii="Trebuchet MS" w:eastAsia="Times New Roman" w:hAnsi="Trebuchet MS"/>
          <w:sz w:val="22"/>
          <w:szCs w:val="22"/>
          <w:lang w:eastAsia="ar-SA"/>
        </w:rPr>
        <w:t xml:space="preserve"> visą sutarties galiojimo laikotarpį</w:t>
      </w:r>
      <w:r w:rsidRPr="00AB037E">
        <w:rPr>
          <w:rFonts w:ascii="Trebuchet MS" w:eastAsia="Times New Roman" w:hAnsi="Trebuchet MS"/>
          <w:sz w:val="22"/>
          <w:szCs w:val="22"/>
          <w:lang w:eastAsia="ar-SA"/>
        </w:rPr>
        <w:t>. Už prekes bus apmokama ne didesnėmis nei užsakymo pateikimo dieną Tiekėjo viešai skelbiamomis prekybos vietoje ar interneto svetainėje (įskaitant elektronines parduotuves) galiojančiomis šių prekių kainomis pritaikant tiekėjo pasiūlyme nurodytą nuolaidą. Nuolaidos gali būti nesuteikiamos reklamos akcijose, kampanijose dalyvaujančioms prekėms.</w:t>
      </w:r>
    </w:p>
    <w:p w14:paraId="5CD448AC" w14:textId="77777777" w:rsidR="00AB037E" w:rsidRPr="00623CF9" w:rsidRDefault="00AB037E" w:rsidP="00E15032">
      <w:pPr>
        <w:numPr>
          <w:ilvl w:val="0"/>
          <w:numId w:val="33"/>
        </w:numPr>
        <w:tabs>
          <w:tab w:val="left" w:pos="1134"/>
        </w:tabs>
        <w:suppressAutoHyphens/>
        <w:spacing w:after="0" w:line="240" w:lineRule="auto"/>
        <w:ind w:left="0" w:firstLine="567"/>
        <w:jc w:val="both"/>
        <w:rPr>
          <w:rFonts w:ascii="Trebuchet MS" w:eastAsia="Times New Roman" w:hAnsi="Trebuchet MS"/>
          <w:sz w:val="22"/>
          <w:szCs w:val="22"/>
          <w:lang w:eastAsia="ar-SA"/>
        </w:rPr>
      </w:pPr>
      <w:r w:rsidRPr="0041346C">
        <w:rPr>
          <w:rFonts w:ascii="Trebuchet MS" w:eastAsia="Times New Roman" w:hAnsi="Trebuchet MS"/>
          <w:bCs/>
          <w:sz w:val="22"/>
          <w:szCs w:val="22"/>
          <w:lang w:eastAsia="zh-CN"/>
        </w:rPr>
        <w:t>Prekė</w:t>
      </w:r>
      <w:r>
        <w:rPr>
          <w:rFonts w:ascii="Trebuchet MS" w:eastAsia="Times New Roman" w:hAnsi="Trebuchet MS"/>
          <w:bCs/>
          <w:sz w:val="22"/>
          <w:szCs w:val="22"/>
          <w:lang w:eastAsia="zh-CN"/>
        </w:rPr>
        <w:t>s</w:t>
      </w:r>
      <w:r w:rsidRPr="0041346C">
        <w:rPr>
          <w:rFonts w:ascii="Trebuchet MS" w:eastAsia="Times New Roman" w:hAnsi="Trebuchet MS"/>
          <w:bCs/>
          <w:sz w:val="22"/>
          <w:szCs w:val="22"/>
          <w:lang w:eastAsia="zh-CN"/>
        </w:rPr>
        <w:t xml:space="preserve"> turi būti nauj</w:t>
      </w:r>
      <w:r>
        <w:rPr>
          <w:rFonts w:ascii="Trebuchet MS" w:eastAsia="Times New Roman" w:hAnsi="Trebuchet MS"/>
          <w:bCs/>
          <w:sz w:val="22"/>
          <w:szCs w:val="22"/>
          <w:lang w:eastAsia="zh-CN"/>
        </w:rPr>
        <w:t>os</w:t>
      </w:r>
      <w:r w:rsidRPr="0041346C">
        <w:rPr>
          <w:rFonts w:ascii="Trebuchet MS" w:eastAsia="Times New Roman" w:hAnsi="Trebuchet MS"/>
          <w:bCs/>
          <w:sz w:val="22"/>
          <w:szCs w:val="22"/>
          <w:lang w:eastAsia="zh-CN"/>
        </w:rPr>
        <w:t>, nenaudot</w:t>
      </w:r>
      <w:r>
        <w:rPr>
          <w:rFonts w:ascii="Trebuchet MS" w:eastAsia="Times New Roman" w:hAnsi="Trebuchet MS"/>
          <w:bCs/>
          <w:sz w:val="22"/>
          <w:szCs w:val="22"/>
          <w:lang w:eastAsia="zh-CN"/>
        </w:rPr>
        <w:t>os</w:t>
      </w:r>
      <w:r w:rsidRPr="0041346C">
        <w:rPr>
          <w:rFonts w:ascii="Trebuchet MS" w:eastAsia="Times New Roman" w:hAnsi="Trebuchet MS"/>
          <w:bCs/>
          <w:sz w:val="22"/>
          <w:szCs w:val="22"/>
          <w:lang w:eastAsia="zh-CN"/>
        </w:rPr>
        <w:t xml:space="preserve">. </w:t>
      </w:r>
      <w:r w:rsidRPr="00D8263C">
        <w:rPr>
          <w:rFonts w:ascii="Trebuchet MS" w:eastAsia="Times New Roman" w:hAnsi="Trebuchet MS"/>
          <w:bCs/>
          <w:sz w:val="22"/>
          <w:szCs w:val="22"/>
          <w:lang w:eastAsia="zh-CN"/>
        </w:rPr>
        <w:t>Gamykliškai atnaujinti „renew“, „refurbished“, „remarked“ komponentai neleistini.</w:t>
      </w:r>
      <w:r>
        <w:rPr>
          <w:rFonts w:ascii="Trebuchet MS" w:eastAsia="Times New Roman" w:hAnsi="Trebuchet MS"/>
          <w:bCs/>
          <w:sz w:val="22"/>
          <w:szCs w:val="22"/>
          <w:lang w:eastAsia="zh-CN"/>
        </w:rPr>
        <w:t xml:space="preserve"> </w:t>
      </w:r>
      <w:r w:rsidRPr="0041346C">
        <w:rPr>
          <w:rFonts w:ascii="Trebuchet MS" w:hAnsi="Trebuchet MS"/>
          <w:sz w:val="22"/>
          <w:szCs w:val="22"/>
        </w:rPr>
        <w:t>Prek</w:t>
      </w:r>
      <w:r>
        <w:rPr>
          <w:rFonts w:ascii="Trebuchet MS" w:hAnsi="Trebuchet MS"/>
          <w:sz w:val="22"/>
          <w:szCs w:val="22"/>
        </w:rPr>
        <w:t>ių</w:t>
      </w:r>
      <w:r w:rsidRPr="0041346C">
        <w:rPr>
          <w:rFonts w:ascii="Trebuchet MS" w:hAnsi="Trebuchet MS"/>
          <w:sz w:val="22"/>
          <w:szCs w:val="22"/>
        </w:rPr>
        <w:t xml:space="preserve"> kokybė turi atitikti toms Prekėms taikomus kokybės reikalavimus.</w:t>
      </w:r>
    </w:p>
    <w:p w14:paraId="65F9C292" w14:textId="4C4D2371" w:rsidR="003345DC" w:rsidRPr="00EF284E" w:rsidRDefault="00AB037E" w:rsidP="00E15032">
      <w:pPr>
        <w:numPr>
          <w:ilvl w:val="0"/>
          <w:numId w:val="33"/>
        </w:numPr>
        <w:tabs>
          <w:tab w:val="left" w:pos="1134"/>
        </w:tabs>
        <w:suppressAutoHyphens/>
        <w:spacing w:after="0" w:line="240" w:lineRule="auto"/>
        <w:ind w:left="0" w:firstLine="567"/>
        <w:jc w:val="both"/>
        <w:rPr>
          <w:rFonts w:ascii="Trebuchet MS" w:eastAsia="Times New Roman" w:hAnsi="Trebuchet MS"/>
          <w:sz w:val="22"/>
          <w:szCs w:val="22"/>
          <w:lang w:eastAsia="ar-SA"/>
        </w:rPr>
      </w:pPr>
      <w:r w:rsidRPr="00623CF9">
        <w:rPr>
          <w:rFonts w:ascii="Trebuchet MS" w:hAnsi="Trebuchet MS"/>
          <w:bCs/>
          <w:sz w:val="22"/>
        </w:rPr>
        <w:t xml:space="preserve">Kartu su pasiūlymu Tiekėjas turi pateikti </w:t>
      </w:r>
      <w:r w:rsidRPr="00623CF9">
        <w:rPr>
          <w:rFonts w:ascii="Trebuchet MS" w:hAnsi="Trebuchet MS"/>
          <w:b/>
          <w:bCs/>
          <w:sz w:val="22"/>
        </w:rPr>
        <w:t>dokumentus, patvirtinančius siūlom</w:t>
      </w:r>
      <w:r>
        <w:rPr>
          <w:rFonts w:ascii="Trebuchet MS" w:hAnsi="Trebuchet MS"/>
          <w:b/>
          <w:bCs/>
          <w:sz w:val="22"/>
        </w:rPr>
        <w:t>ų</w:t>
      </w:r>
      <w:r w:rsidRPr="00623CF9">
        <w:rPr>
          <w:rFonts w:ascii="Trebuchet MS" w:hAnsi="Trebuchet MS"/>
          <w:b/>
          <w:bCs/>
          <w:sz w:val="22"/>
        </w:rPr>
        <w:t xml:space="preserve"> prek</w:t>
      </w:r>
      <w:r>
        <w:rPr>
          <w:rFonts w:ascii="Trebuchet MS" w:hAnsi="Trebuchet MS"/>
          <w:b/>
          <w:bCs/>
          <w:sz w:val="22"/>
        </w:rPr>
        <w:t>ių</w:t>
      </w:r>
      <w:r w:rsidRPr="00623CF9">
        <w:rPr>
          <w:rFonts w:ascii="Trebuchet MS" w:hAnsi="Trebuchet MS"/>
          <w:b/>
          <w:bCs/>
          <w:sz w:val="22"/>
        </w:rPr>
        <w:t xml:space="preserve"> atitikimą visiems reikalavimams, nurodytiems kiekviename pirkimo dokumentų techninės specifikacijos punkte, t. y. tiekėjas privalo pateikti siūlomų prekių gamintojo katalogus/ bukletus/ brošiūras, naudojimo instrukcijas, kuriuose būtų siūlomos prekės vaizdas (nuotraukos, brėžiniai ar pan.) su išsamiu siūlomų prekių techninių charakteristikų aprašymu</w:t>
      </w:r>
      <w:r w:rsidRPr="00623CF9">
        <w:rPr>
          <w:rFonts w:ascii="Trebuchet MS" w:hAnsi="Trebuchet MS"/>
          <w:bCs/>
          <w:sz w:val="22"/>
        </w:rPr>
        <w:t xml:space="preserve"> – prekės pavadinimu, modeliu (jei yra), gamintoju, kilmės šalimi, techninėmis charakteristikomis pagal techninės specifikacijos reikalavimus, prekių kodais (jei taikoma) bei visa informacija, pagrindžiančia </w:t>
      </w:r>
      <w:r w:rsidRPr="00623CF9">
        <w:rPr>
          <w:rFonts w:ascii="Trebuchet MS" w:hAnsi="Trebuchet MS"/>
          <w:b/>
          <w:bCs/>
          <w:sz w:val="22"/>
        </w:rPr>
        <w:t>prek</w:t>
      </w:r>
      <w:r>
        <w:rPr>
          <w:rFonts w:ascii="Trebuchet MS" w:hAnsi="Trebuchet MS"/>
          <w:b/>
          <w:bCs/>
          <w:sz w:val="22"/>
        </w:rPr>
        <w:t>ių</w:t>
      </w:r>
      <w:r w:rsidRPr="00623CF9">
        <w:rPr>
          <w:rFonts w:ascii="Trebuchet MS" w:hAnsi="Trebuchet MS"/>
          <w:b/>
          <w:bCs/>
          <w:sz w:val="22"/>
        </w:rPr>
        <w:t xml:space="preserve"> atitikimą techninei specifikacijai originalo ir lietuvių kalba. </w:t>
      </w:r>
      <w:r w:rsidRPr="00623CF9">
        <w:rPr>
          <w:rFonts w:ascii="Trebuchet MS" w:hAnsi="Trebuchet MS"/>
          <w:bCs/>
          <w:sz w:val="22"/>
        </w:rPr>
        <w:t>Siūlomų prekių gamintojo kataloguose/ bukletuose/ brošiūrose/naudojimo instrukcijose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584928CF" w14:textId="77777777" w:rsidR="00EF284E" w:rsidRPr="00623CF9" w:rsidRDefault="00EF284E" w:rsidP="00E15032">
      <w:pPr>
        <w:numPr>
          <w:ilvl w:val="0"/>
          <w:numId w:val="33"/>
        </w:numPr>
        <w:tabs>
          <w:tab w:val="left" w:pos="1134"/>
        </w:tabs>
        <w:suppressAutoHyphens/>
        <w:spacing w:after="0" w:line="240" w:lineRule="auto"/>
        <w:ind w:left="0" w:firstLine="567"/>
        <w:jc w:val="both"/>
        <w:rPr>
          <w:rFonts w:ascii="Trebuchet MS" w:eastAsia="Times New Roman" w:hAnsi="Trebuchet MS"/>
          <w:sz w:val="22"/>
          <w:szCs w:val="22"/>
          <w:lang w:eastAsia="ar-SA"/>
        </w:rPr>
      </w:pPr>
      <w:r w:rsidRPr="00F53B6D">
        <w:rPr>
          <w:rFonts w:ascii="Trebuchet MS" w:hAnsi="Trebuchet MS"/>
          <w:bCs/>
          <w:sz w:val="22"/>
          <w:szCs w:val="22"/>
        </w:rPr>
        <w:t>Prek</w:t>
      </w:r>
      <w:r>
        <w:rPr>
          <w:rFonts w:ascii="Trebuchet MS" w:hAnsi="Trebuchet MS"/>
          <w:bCs/>
          <w:sz w:val="22"/>
          <w:szCs w:val="22"/>
        </w:rPr>
        <w:t>ėms</w:t>
      </w:r>
      <w:r w:rsidRPr="00F53B6D">
        <w:rPr>
          <w:rFonts w:ascii="Trebuchet MS" w:hAnsi="Trebuchet MS"/>
          <w:bCs/>
          <w:sz w:val="22"/>
          <w:szCs w:val="22"/>
        </w:rPr>
        <w:t xml:space="preserve"> suteikiama ne mažesnė kaip </w:t>
      </w:r>
      <w:r>
        <w:rPr>
          <w:rFonts w:ascii="Trebuchet MS" w:hAnsi="Trebuchet MS"/>
          <w:bCs/>
          <w:sz w:val="22"/>
          <w:szCs w:val="22"/>
        </w:rPr>
        <w:t xml:space="preserve">12 </w:t>
      </w:r>
      <w:r w:rsidRPr="00F53B6D">
        <w:rPr>
          <w:rFonts w:ascii="Trebuchet MS" w:hAnsi="Trebuchet MS"/>
          <w:bCs/>
          <w:sz w:val="22"/>
          <w:szCs w:val="22"/>
        </w:rPr>
        <w:t xml:space="preserve">mėn. garantija. </w:t>
      </w:r>
      <w:bookmarkStart w:id="5" w:name="_Toc513098940"/>
      <w:bookmarkStart w:id="6" w:name="_Toc513098773"/>
      <w:r w:rsidRPr="00595E06">
        <w:rPr>
          <w:rFonts w:ascii="Trebuchet MS" w:hAnsi="Trebuchet MS"/>
          <w:sz w:val="22"/>
          <w:szCs w:val="22"/>
        </w:rPr>
        <w:t xml:space="preserve">Tiekėjo atsakomybė už kokybės garantiją užtikrinama taip, kaip numato Civilinis kodeksas, t.y. nėra nustatyti jokie kiti </w:t>
      </w:r>
      <w:r w:rsidRPr="00595E06">
        <w:rPr>
          <w:rFonts w:ascii="Trebuchet MS" w:hAnsi="Trebuchet MS"/>
          <w:bCs/>
          <w:sz w:val="22"/>
          <w:szCs w:val="22"/>
        </w:rPr>
        <w:t xml:space="preserve">Tiekėjo </w:t>
      </w:r>
      <w:r w:rsidRPr="00595E06">
        <w:rPr>
          <w:rFonts w:ascii="Trebuchet MS" w:hAnsi="Trebuchet MS"/>
          <w:sz w:val="22"/>
          <w:szCs w:val="22"/>
        </w:rPr>
        <w:t>suteikiamos kokybės garantijos užtikrinimo ar atsakomybės už kokybės garantiją apribojimai</w:t>
      </w:r>
      <w:bookmarkEnd w:id="5"/>
      <w:bookmarkEnd w:id="6"/>
      <w:r w:rsidRPr="00595E06">
        <w:rPr>
          <w:rFonts w:ascii="Trebuchet MS" w:hAnsi="Trebuchet MS"/>
          <w:sz w:val="22"/>
          <w:szCs w:val="22"/>
        </w:rPr>
        <w:t>.</w:t>
      </w:r>
      <w:r w:rsidRPr="00F53B6D">
        <w:rPr>
          <w:rFonts w:ascii="Trebuchet MS" w:hAnsi="Trebuchet MS"/>
          <w:bCs/>
          <w:sz w:val="22"/>
          <w:szCs w:val="22"/>
        </w:rPr>
        <w:t xml:space="preserve"> Jei gamintojas prekei suteikia ilgesnę nei šiame punkte nurodytą minimalią reikalaujamą garantiją, taikoma gamintojo nurodyta garantija</w:t>
      </w:r>
      <w:r w:rsidRPr="00EE529F">
        <w:rPr>
          <w:rFonts w:ascii="Trebuchet MS" w:hAnsi="Trebuchet MS" w:cs="Calibri"/>
          <w:bCs/>
          <w:kern w:val="1"/>
          <w:sz w:val="22"/>
          <w:lang w:val="es-ES" w:eastAsia="ar-SA"/>
        </w:rPr>
        <w:t>.</w:t>
      </w:r>
    </w:p>
    <w:p w14:paraId="46557A7F" w14:textId="77777777" w:rsidR="00EF284E" w:rsidRPr="00EF284E" w:rsidRDefault="00EF284E" w:rsidP="00EF284E">
      <w:pPr>
        <w:tabs>
          <w:tab w:val="left" w:pos="1134"/>
        </w:tabs>
        <w:suppressAutoHyphens/>
        <w:spacing w:after="0" w:line="240" w:lineRule="auto"/>
        <w:ind w:left="567"/>
        <w:jc w:val="both"/>
        <w:rPr>
          <w:rFonts w:ascii="Trebuchet MS" w:eastAsia="Times New Roman" w:hAnsi="Trebuchet MS"/>
          <w:sz w:val="22"/>
          <w:szCs w:val="22"/>
          <w:lang w:eastAsia="ar-SA"/>
        </w:rPr>
      </w:pPr>
    </w:p>
    <w:tbl>
      <w:tblPr>
        <w:tblW w:w="5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00" w:firstRow="0" w:lastRow="0" w:firstColumn="0" w:lastColumn="0" w:noHBand="0" w:noVBand="0"/>
      </w:tblPr>
      <w:tblGrid>
        <w:gridCol w:w="3114"/>
        <w:gridCol w:w="5815"/>
        <w:gridCol w:w="2614"/>
        <w:gridCol w:w="1662"/>
        <w:gridCol w:w="1348"/>
      </w:tblGrid>
      <w:tr w:rsidR="00821576" w:rsidRPr="005649AC" w14:paraId="0F8ABD55" w14:textId="77777777" w:rsidTr="0012498F">
        <w:trPr>
          <w:trHeight w:val="515"/>
        </w:trPr>
        <w:tc>
          <w:tcPr>
            <w:tcW w:w="1070" w:type="pct"/>
            <w:vMerge w:val="restart"/>
            <w:shd w:val="clear" w:color="auto" w:fill="auto"/>
            <w:vAlign w:val="center"/>
          </w:tcPr>
          <w:p w14:paraId="54A6CBC9" w14:textId="77777777" w:rsidR="00860957" w:rsidRPr="005649AC" w:rsidRDefault="00860957" w:rsidP="00F20051">
            <w:pPr>
              <w:widowControl w:val="0"/>
              <w:tabs>
                <w:tab w:val="left" w:pos="5430"/>
              </w:tabs>
              <w:spacing w:after="0" w:line="240" w:lineRule="auto"/>
              <w:jc w:val="center"/>
              <w:rPr>
                <w:rFonts w:ascii="Trebuchet MS" w:hAnsi="Trebuchet MS"/>
                <w:b/>
                <w:sz w:val="22"/>
                <w:szCs w:val="22"/>
              </w:rPr>
            </w:pPr>
            <w:r>
              <w:rPr>
                <w:rFonts w:ascii="Trebuchet MS" w:hAnsi="Trebuchet MS"/>
                <w:b/>
                <w:sz w:val="22"/>
                <w:szCs w:val="22"/>
              </w:rPr>
              <w:t>Prekės</w:t>
            </w:r>
            <w:r w:rsidRPr="005649AC">
              <w:rPr>
                <w:rFonts w:ascii="Trebuchet MS" w:hAnsi="Trebuchet MS"/>
                <w:b/>
                <w:sz w:val="22"/>
                <w:szCs w:val="22"/>
              </w:rPr>
              <w:t xml:space="preserve"> pavadinimas</w:t>
            </w:r>
          </w:p>
        </w:tc>
        <w:tc>
          <w:tcPr>
            <w:tcW w:w="1998" w:type="pct"/>
            <w:vMerge w:val="restart"/>
            <w:shd w:val="clear" w:color="auto" w:fill="FFFFFF"/>
            <w:vAlign w:val="center"/>
          </w:tcPr>
          <w:p w14:paraId="1DE4BA1C" w14:textId="77777777" w:rsidR="00860957" w:rsidRPr="005649AC" w:rsidRDefault="00860957" w:rsidP="00F20051">
            <w:pPr>
              <w:widowControl w:val="0"/>
              <w:tabs>
                <w:tab w:val="left" w:pos="5430"/>
              </w:tabs>
              <w:spacing w:after="0" w:line="240" w:lineRule="auto"/>
              <w:jc w:val="center"/>
              <w:rPr>
                <w:rFonts w:ascii="Trebuchet MS" w:hAnsi="Trebuchet MS"/>
                <w:b/>
                <w:sz w:val="22"/>
                <w:szCs w:val="22"/>
              </w:rPr>
            </w:pPr>
            <w:r w:rsidRPr="005649AC">
              <w:rPr>
                <w:rFonts w:ascii="Trebuchet MS" w:hAnsi="Trebuchet MS"/>
                <w:b/>
                <w:sz w:val="22"/>
                <w:szCs w:val="22"/>
              </w:rPr>
              <w:t>Būtinos charakteristikos ir parametrai</w:t>
            </w:r>
          </w:p>
        </w:tc>
        <w:tc>
          <w:tcPr>
            <w:tcW w:w="1933" w:type="pct"/>
            <w:gridSpan w:val="3"/>
            <w:shd w:val="clear" w:color="auto" w:fill="FFFFFF"/>
            <w:tcMar>
              <w:left w:w="0" w:type="dxa"/>
              <w:right w:w="10" w:type="dxa"/>
            </w:tcMar>
          </w:tcPr>
          <w:p w14:paraId="32D7FC21" w14:textId="77777777" w:rsidR="00860957" w:rsidRDefault="00860957" w:rsidP="00F20051">
            <w:pPr>
              <w:widowControl w:val="0"/>
              <w:tabs>
                <w:tab w:val="left" w:pos="5430"/>
              </w:tabs>
              <w:spacing w:after="0" w:line="240" w:lineRule="auto"/>
              <w:jc w:val="center"/>
              <w:rPr>
                <w:rFonts w:ascii="Trebuchet MS" w:hAnsi="Trebuchet MS"/>
                <w:b/>
                <w:bCs/>
                <w:sz w:val="22"/>
                <w:szCs w:val="22"/>
              </w:rPr>
            </w:pPr>
            <w:r w:rsidRPr="005649AC">
              <w:rPr>
                <w:rFonts w:ascii="Trebuchet MS" w:hAnsi="Trebuchet MS"/>
                <w:b/>
                <w:bCs/>
                <w:sz w:val="22"/>
                <w:szCs w:val="22"/>
              </w:rPr>
              <w:t>Atitikimas kokybiniams ir techniniams reikalavimams</w:t>
            </w:r>
          </w:p>
          <w:p w14:paraId="6AC480B6" w14:textId="46EA0501" w:rsidR="007476CA" w:rsidRPr="005649AC" w:rsidRDefault="007476CA" w:rsidP="00F20051">
            <w:pPr>
              <w:widowControl w:val="0"/>
              <w:tabs>
                <w:tab w:val="left" w:pos="5430"/>
              </w:tabs>
              <w:spacing w:after="0" w:line="240" w:lineRule="auto"/>
              <w:jc w:val="center"/>
              <w:rPr>
                <w:rFonts w:ascii="Trebuchet MS" w:hAnsi="Trebuchet MS"/>
                <w:b/>
                <w:sz w:val="22"/>
                <w:szCs w:val="22"/>
              </w:rPr>
            </w:pPr>
            <w:r w:rsidRPr="007476CA">
              <w:rPr>
                <w:rFonts w:ascii="Trebuchet MS" w:hAnsi="Trebuchet MS"/>
                <w:b/>
                <w:color w:val="FF0000"/>
                <w:sz w:val="22"/>
                <w:szCs w:val="22"/>
              </w:rPr>
              <w:t>*Nuoroda į internetinį tinklalapį nėra dokumentas</w:t>
            </w:r>
          </w:p>
        </w:tc>
      </w:tr>
      <w:tr w:rsidR="00821576" w:rsidRPr="005649AC" w14:paraId="68C9369F" w14:textId="77777777" w:rsidTr="0012498F">
        <w:trPr>
          <w:trHeight w:val="308"/>
        </w:trPr>
        <w:tc>
          <w:tcPr>
            <w:tcW w:w="1070" w:type="pct"/>
            <w:vMerge/>
            <w:shd w:val="clear" w:color="auto" w:fill="auto"/>
            <w:vAlign w:val="center"/>
          </w:tcPr>
          <w:p w14:paraId="5E640A3F" w14:textId="77777777" w:rsidR="00860957" w:rsidRPr="005649AC" w:rsidRDefault="00860957" w:rsidP="00F20051">
            <w:pPr>
              <w:widowControl w:val="0"/>
              <w:tabs>
                <w:tab w:val="left" w:pos="5430"/>
              </w:tabs>
              <w:spacing w:after="0" w:line="240" w:lineRule="auto"/>
              <w:rPr>
                <w:rFonts w:ascii="Trebuchet MS" w:hAnsi="Trebuchet MS"/>
                <w:b/>
                <w:sz w:val="22"/>
                <w:szCs w:val="22"/>
              </w:rPr>
            </w:pPr>
          </w:p>
        </w:tc>
        <w:tc>
          <w:tcPr>
            <w:tcW w:w="1998" w:type="pct"/>
            <w:vMerge/>
            <w:shd w:val="clear" w:color="auto" w:fill="FFFFFF"/>
            <w:vAlign w:val="center"/>
          </w:tcPr>
          <w:p w14:paraId="3EE9FCC3" w14:textId="77777777" w:rsidR="00860957" w:rsidRPr="005649AC" w:rsidRDefault="00860957" w:rsidP="00F20051">
            <w:pPr>
              <w:widowControl w:val="0"/>
              <w:tabs>
                <w:tab w:val="left" w:pos="5430"/>
              </w:tabs>
              <w:spacing w:after="0" w:line="240" w:lineRule="auto"/>
              <w:rPr>
                <w:rFonts w:ascii="Trebuchet MS" w:hAnsi="Trebuchet MS"/>
                <w:b/>
                <w:sz w:val="22"/>
                <w:szCs w:val="22"/>
              </w:rPr>
            </w:pPr>
          </w:p>
        </w:tc>
        <w:tc>
          <w:tcPr>
            <w:tcW w:w="898" w:type="pct"/>
            <w:vMerge w:val="restart"/>
            <w:shd w:val="clear" w:color="auto" w:fill="FFFFFF"/>
            <w:tcMar>
              <w:left w:w="0" w:type="dxa"/>
              <w:right w:w="10" w:type="dxa"/>
            </w:tcMar>
          </w:tcPr>
          <w:p w14:paraId="31929191" w14:textId="77777777" w:rsidR="00860957" w:rsidRPr="005649AC" w:rsidRDefault="00860957" w:rsidP="00F20051">
            <w:pPr>
              <w:widowControl w:val="0"/>
              <w:tabs>
                <w:tab w:val="left" w:pos="5430"/>
              </w:tabs>
              <w:spacing w:after="0" w:line="240" w:lineRule="auto"/>
              <w:jc w:val="center"/>
              <w:rPr>
                <w:rFonts w:ascii="Trebuchet MS" w:hAnsi="Trebuchet MS"/>
                <w:b/>
                <w:sz w:val="22"/>
                <w:szCs w:val="22"/>
              </w:rPr>
            </w:pPr>
            <w:r w:rsidRPr="005649AC">
              <w:rPr>
                <w:rFonts w:ascii="Trebuchet MS" w:hAnsi="Trebuchet MS"/>
                <w:b/>
                <w:sz w:val="22"/>
                <w:szCs w:val="22"/>
              </w:rPr>
              <w:t>Siūlomos prekės gamintojas, pavadinimas, techniniai parametrai</w:t>
            </w:r>
          </w:p>
        </w:tc>
        <w:tc>
          <w:tcPr>
            <w:tcW w:w="1035" w:type="pct"/>
            <w:gridSpan w:val="2"/>
            <w:shd w:val="clear" w:color="auto" w:fill="FFFFFF"/>
            <w:tcMar>
              <w:left w:w="0" w:type="dxa"/>
              <w:right w:w="10" w:type="dxa"/>
            </w:tcMar>
          </w:tcPr>
          <w:p w14:paraId="5EE74183" w14:textId="77777777" w:rsidR="00860957" w:rsidRPr="005649AC" w:rsidRDefault="00860957" w:rsidP="00F20051">
            <w:pPr>
              <w:widowControl w:val="0"/>
              <w:tabs>
                <w:tab w:val="left" w:pos="5430"/>
              </w:tabs>
              <w:spacing w:after="0" w:line="240" w:lineRule="auto"/>
              <w:jc w:val="center"/>
              <w:rPr>
                <w:rFonts w:ascii="Trebuchet MS" w:hAnsi="Trebuchet MS"/>
                <w:b/>
                <w:sz w:val="22"/>
                <w:szCs w:val="22"/>
              </w:rPr>
            </w:pPr>
            <w:r w:rsidRPr="005649AC">
              <w:rPr>
                <w:rFonts w:ascii="Trebuchet MS" w:hAnsi="Trebuchet MS"/>
                <w:b/>
                <w:bCs/>
                <w:sz w:val="22"/>
                <w:szCs w:val="22"/>
              </w:rPr>
              <w:t>Gamintojo dokumentai, patvirtinantys siūlomos prekės techninius parametrus</w:t>
            </w:r>
          </w:p>
        </w:tc>
      </w:tr>
      <w:tr w:rsidR="00F50508" w:rsidRPr="005649AC" w14:paraId="5C332C38" w14:textId="77777777" w:rsidTr="0012498F">
        <w:trPr>
          <w:trHeight w:val="446"/>
        </w:trPr>
        <w:tc>
          <w:tcPr>
            <w:tcW w:w="1070" w:type="pct"/>
            <w:vMerge/>
            <w:shd w:val="clear" w:color="auto" w:fill="auto"/>
            <w:vAlign w:val="center"/>
          </w:tcPr>
          <w:p w14:paraId="0BACA32F" w14:textId="77777777" w:rsidR="00860957" w:rsidRPr="005649AC" w:rsidRDefault="00860957" w:rsidP="00F20051">
            <w:pPr>
              <w:widowControl w:val="0"/>
              <w:tabs>
                <w:tab w:val="left" w:pos="5430"/>
              </w:tabs>
              <w:spacing w:after="0" w:line="240" w:lineRule="auto"/>
              <w:rPr>
                <w:rFonts w:ascii="Trebuchet MS" w:hAnsi="Trebuchet MS"/>
                <w:b/>
                <w:sz w:val="22"/>
                <w:szCs w:val="22"/>
              </w:rPr>
            </w:pPr>
          </w:p>
        </w:tc>
        <w:tc>
          <w:tcPr>
            <w:tcW w:w="1998" w:type="pct"/>
            <w:vMerge/>
            <w:shd w:val="clear" w:color="auto" w:fill="FFFFFF"/>
            <w:vAlign w:val="center"/>
          </w:tcPr>
          <w:p w14:paraId="78FCE776" w14:textId="77777777" w:rsidR="00860957" w:rsidRPr="005649AC" w:rsidRDefault="00860957" w:rsidP="00F20051">
            <w:pPr>
              <w:widowControl w:val="0"/>
              <w:tabs>
                <w:tab w:val="left" w:pos="5430"/>
              </w:tabs>
              <w:spacing w:after="0" w:line="240" w:lineRule="auto"/>
              <w:rPr>
                <w:rFonts w:ascii="Trebuchet MS" w:hAnsi="Trebuchet MS"/>
                <w:b/>
                <w:sz w:val="22"/>
                <w:szCs w:val="22"/>
              </w:rPr>
            </w:pPr>
          </w:p>
        </w:tc>
        <w:tc>
          <w:tcPr>
            <w:tcW w:w="898" w:type="pct"/>
            <w:vMerge/>
            <w:shd w:val="clear" w:color="auto" w:fill="FFFFFF"/>
            <w:tcMar>
              <w:left w:w="0" w:type="dxa"/>
              <w:right w:w="10" w:type="dxa"/>
            </w:tcMar>
          </w:tcPr>
          <w:p w14:paraId="19488C36" w14:textId="77777777" w:rsidR="00860957" w:rsidRPr="005649AC" w:rsidRDefault="00860957" w:rsidP="00F20051">
            <w:pPr>
              <w:widowControl w:val="0"/>
              <w:tabs>
                <w:tab w:val="left" w:pos="5430"/>
              </w:tabs>
              <w:spacing w:after="0" w:line="240" w:lineRule="auto"/>
              <w:rPr>
                <w:rFonts w:ascii="Trebuchet MS" w:hAnsi="Trebuchet MS"/>
                <w:b/>
                <w:sz w:val="22"/>
                <w:szCs w:val="22"/>
              </w:rPr>
            </w:pPr>
          </w:p>
        </w:tc>
        <w:tc>
          <w:tcPr>
            <w:tcW w:w="571" w:type="pct"/>
            <w:shd w:val="clear" w:color="auto" w:fill="FFFFFF"/>
            <w:tcMar>
              <w:left w:w="0" w:type="dxa"/>
              <w:right w:w="10" w:type="dxa"/>
            </w:tcMar>
            <w:vAlign w:val="center"/>
          </w:tcPr>
          <w:p w14:paraId="0F37AE4A" w14:textId="77777777" w:rsidR="00860957" w:rsidRPr="005649AC" w:rsidRDefault="00860957" w:rsidP="00F20051">
            <w:pPr>
              <w:widowControl w:val="0"/>
              <w:spacing w:after="0" w:line="240" w:lineRule="auto"/>
              <w:jc w:val="center"/>
              <w:rPr>
                <w:rFonts w:ascii="Trebuchet MS" w:hAnsi="Trebuchet MS"/>
                <w:bCs/>
                <w:sz w:val="22"/>
                <w:szCs w:val="22"/>
              </w:rPr>
            </w:pPr>
            <w:r w:rsidRPr="005649AC">
              <w:rPr>
                <w:rFonts w:ascii="Trebuchet MS" w:hAnsi="Trebuchet MS"/>
                <w:bCs/>
                <w:sz w:val="22"/>
                <w:szCs w:val="22"/>
              </w:rPr>
              <w:t>dokumento pavadinimas</w:t>
            </w:r>
          </w:p>
        </w:tc>
        <w:tc>
          <w:tcPr>
            <w:tcW w:w="464" w:type="pct"/>
            <w:shd w:val="clear" w:color="auto" w:fill="FFFFFF"/>
            <w:tcMar>
              <w:left w:w="0" w:type="dxa"/>
              <w:right w:w="10" w:type="dxa"/>
            </w:tcMar>
            <w:vAlign w:val="center"/>
          </w:tcPr>
          <w:p w14:paraId="662608F9" w14:textId="77777777" w:rsidR="00860957" w:rsidRPr="005649AC" w:rsidRDefault="00860957" w:rsidP="00F20051">
            <w:pPr>
              <w:widowControl w:val="0"/>
              <w:spacing w:after="0" w:line="240" w:lineRule="auto"/>
              <w:jc w:val="center"/>
              <w:rPr>
                <w:rFonts w:ascii="Trebuchet MS" w:hAnsi="Trebuchet MS"/>
                <w:bCs/>
                <w:sz w:val="22"/>
                <w:szCs w:val="22"/>
              </w:rPr>
            </w:pPr>
            <w:r w:rsidRPr="005649AC">
              <w:rPr>
                <w:rFonts w:ascii="Trebuchet MS" w:hAnsi="Trebuchet MS"/>
                <w:bCs/>
                <w:sz w:val="22"/>
                <w:szCs w:val="22"/>
              </w:rPr>
              <w:t>pasiūlymo lapo numeris</w:t>
            </w:r>
          </w:p>
        </w:tc>
      </w:tr>
      <w:tr w:rsidR="00F50508" w:rsidRPr="005649AC" w14:paraId="71F5D908" w14:textId="77777777" w:rsidTr="0012498F">
        <w:trPr>
          <w:trHeight w:val="544"/>
        </w:trPr>
        <w:tc>
          <w:tcPr>
            <w:tcW w:w="1070" w:type="pct"/>
            <w:shd w:val="clear" w:color="auto" w:fill="auto"/>
          </w:tcPr>
          <w:p w14:paraId="1C4F24B8" w14:textId="1128954B" w:rsidR="00860957" w:rsidRPr="00860957" w:rsidRDefault="00860957" w:rsidP="00F20051">
            <w:pPr>
              <w:pStyle w:val="ListParagraph"/>
              <w:widowControl w:val="0"/>
              <w:numPr>
                <w:ilvl w:val="0"/>
                <w:numId w:val="35"/>
              </w:numPr>
              <w:spacing w:after="0" w:line="240" w:lineRule="auto"/>
              <w:ind w:left="314" w:hanging="314"/>
              <w:rPr>
                <w:rFonts w:ascii="Trebuchet MS" w:hAnsi="Trebuchet MS"/>
                <w:b/>
                <w:sz w:val="22"/>
                <w:szCs w:val="22"/>
              </w:rPr>
            </w:pPr>
            <w:r>
              <w:rPr>
                <w:rFonts w:ascii="Trebuchet MS" w:hAnsi="Trebuchet MS"/>
                <w:sz w:val="22"/>
                <w:szCs w:val="22"/>
                <w:lang w:eastAsia="en-US"/>
              </w:rPr>
              <w:t xml:space="preserve">Darbo kėdė su </w:t>
            </w:r>
            <w:r w:rsidRPr="00860957">
              <w:rPr>
                <w:rFonts w:ascii="Trebuchet MS" w:hAnsi="Trebuchet MS"/>
                <w:sz w:val="22"/>
                <w:szCs w:val="22"/>
                <w:lang w:eastAsia="en-US"/>
              </w:rPr>
              <w:t>porankiais</w:t>
            </w:r>
          </w:p>
        </w:tc>
        <w:tc>
          <w:tcPr>
            <w:tcW w:w="1998" w:type="pct"/>
            <w:shd w:val="clear" w:color="auto" w:fill="auto"/>
          </w:tcPr>
          <w:p w14:paraId="6687A904" w14:textId="77777777" w:rsidR="001F2F90"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 xml:space="preserve">Darbo kėdė </w:t>
            </w:r>
            <w:r w:rsidRPr="00C37DDC">
              <w:rPr>
                <w:rFonts w:ascii="Trebuchet MS" w:hAnsi="Trebuchet MS"/>
                <w:sz w:val="22"/>
                <w:szCs w:val="22"/>
                <w:lang w:eastAsia="en-US"/>
              </w:rPr>
              <w:t>su gumuotais ratukais</w:t>
            </w:r>
            <w:r w:rsidRPr="00295172">
              <w:rPr>
                <w:rFonts w:ascii="Trebuchet MS" w:hAnsi="Trebuchet MS"/>
                <w:sz w:val="22"/>
                <w:szCs w:val="22"/>
                <w:lang w:eastAsia="en-US"/>
              </w:rPr>
              <w:t xml:space="preserve">. </w:t>
            </w:r>
          </w:p>
          <w:p w14:paraId="1A60B87A" w14:textId="00BCD017" w:rsidR="00860957"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 xml:space="preserve">Ergonomiško profilio atlošas su išlenktos formos stuburo atrama. </w:t>
            </w:r>
          </w:p>
          <w:p w14:paraId="3182E246" w14:textId="77777777" w:rsidR="001F2F90"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Kėdės sėdynė ir atlošas aptraukti eko oda</w:t>
            </w:r>
            <w:r>
              <w:rPr>
                <w:rFonts w:ascii="Trebuchet MS" w:hAnsi="Trebuchet MS"/>
                <w:sz w:val="22"/>
                <w:szCs w:val="22"/>
                <w:lang w:eastAsia="en-US"/>
              </w:rPr>
              <w:t>, kuri l</w:t>
            </w:r>
            <w:r w:rsidRPr="00295172">
              <w:rPr>
                <w:rFonts w:ascii="Trebuchet MS" w:hAnsi="Trebuchet MS"/>
                <w:sz w:val="22"/>
                <w:szCs w:val="22"/>
                <w:lang w:eastAsia="en-US"/>
              </w:rPr>
              <w:t>engvai valoma ir dezinfekuojama.</w:t>
            </w:r>
          </w:p>
          <w:p w14:paraId="28E15F1C" w14:textId="77777777" w:rsidR="001F2F90"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lastRenderedPageBreak/>
              <w:t xml:space="preserve">Fiksuoti porankiai pagaminti iš plastiko arba lygiavertės medžiagos. </w:t>
            </w:r>
          </w:p>
          <w:p w14:paraId="2CF627A6" w14:textId="6B92FAA3" w:rsidR="00A461F8" w:rsidRPr="00F415EB" w:rsidRDefault="00A461F8" w:rsidP="00A461F8">
            <w:pPr>
              <w:spacing w:after="0"/>
              <w:ind w:right="48"/>
              <w:rPr>
                <w:rFonts w:ascii="Trebuchet MS" w:hAnsi="Trebuchet MS"/>
                <w:sz w:val="22"/>
                <w:szCs w:val="22"/>
              </w:rPr>
            </w:pPr>
            <w:r w:rsidRPr="00F415EB">
              <w:rPr>
                <w:rFonts w:ascii="Trebuchet MS" w:hAnsi="Trebuchet MS"/>
                <w:sz w:val="22"/>
                <w:szCs w:val="22"/>
              </w:rPr>
              <w:t>Kėdė su sėdynės gylio reguliavimo sistema ir sinchroniniu mechanizmu.</w:t>
            </w:r>
          </w:p>
          <w:p w14:paraId="53F52515" w14:textId="77777777" w:rsidR="001F2F90" w:rsidRDefault="00860957" w:rsidP="00A461F8">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Kėdė turi turėti aukščio reguliavimo mechanizmą</w:t>
            </w:r>
            <w:r>
              <w:rPr>
                <w:rFonts w:ascii="Trebuchet MS" w:hAnsi="Trebuchet MS"/>
                <w:sz w:val="22"/>
                <w:szCs w:val="22"/>
                <w:lang w:eastAsia="en-US"/>
              </w:rPr>
              <w:t>,</w:t>
            </w:r>
            <w:r w:rsidRPr="00295172">
              <w:rPr>
                <w:rFonts w:ascii="Trebuchet MS" w:hAnsi="Trebuchet MS"/>
                <w:sz w:val="22"/>
                <w:szCs w:val="22"/>
                <w:lang w:eastAsia="en-US"/>
              </w:rPr>
              <w:t xml:space="preserve"> </w:t>
            </w:r>
            <w:r>
              <w:rPr>
                <w:rFonts w:ascii="Trebuchet MS" w:hAnsi="Trebuchet MS"/>
                <w:sz w:val="22"/>
                <w:szCs w:val="22"/>
                <w:lang w:eastAsia="en-US"/>
              </w:rPr>
              <w:t>g</w:t>
            </w:r>
            <w:r w:rsidRPr="00295172">
              <w:rPr>
                <w:rFonts w:ascii="Trebuchet MS" w:hAnsi="Trebuchet MS"/>
                <w:sz w:val="22"/>
                <w:szCs w:val="22"/>
                <w:lang w:eastAsia="en-US"/>
              </w:rPr>
              <w:t>alimybę fiksuoti kėdės atlošo pasvirimo kampą</w:t>
            </w:r>
            <w:r>
              <w:rPr>
                <w:rFonts w:ascii="Trebuchet MS" w:hAnsi="Trebuchet MS"/>
                <w:sz w:val="22"/>
                <w:szCs w:val="22"/>
                <w:lang w:eastAsia="en-US"/>
              </w:rPr>
              <w:t>, r</w:t>
            </w:r>
            <w:r w:rsidRPr="00295172">
              <w:rPr>
                <w:rFonts w:ascii="Trebuchet MS" w:hAnsi="Trebuchet MS"/>
                <w:sz w:val="22"/>
                <w:szCs w:val="22"/>
                <w:lang w:eastAsia="en-US"/>
              </w:rPr>
              <w:t xml:space="preserve">eguliuojamą atlošo aukštį. </w:t>
            </w:r>
          </w:p>
          <w:p w14:paraId="52E119C6" w14:textId="77777777" w:rsidR="001F2F90"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 xml:space="preserve">Sėdynės gylio reguliavimo sistema. </w:t>
            </w:r>
          </w:p>
          <w:p w14:paraId="23405D3E" w14:textId="20A69E38" w:rsidR="00860957" w:rsidRPr="005649AC" w:rsidRDefault="00860957" w:rsidP="00F20051">
            <w:pPr>
              <w:widowControl w:val="0"/>
              <w:tabs>
                <w:tab w:val="left" w:pos="5430"/>
              </w:tabs>
              <w:spacing w:after="0" w:line="240" w:lineRule="auto"/>
              <w:jc w:val="both"/>
              <w:rPr>
                <w:rFonts w:ascii="Trebuchet MS" w:hAnsi="Trebuchet MS"/>
                <w:b/>
                <w:sz w:val="22"/>
                <w:szCs w:val="22"/>
              </w:rPr>
            </w:pPr>
            <w:r w:rsidRPr="00295172">
              <w:rPr>
                <w:rFonts w:ascii="Trebuchet MS" w:hAnsi="Trebuchet MS"/>
                <w:sz w:val="22"/>
                <w:szCs w:val="22"/>
                <w:lang w:eastAsia="en-US"/>
              </w:rPr>
              <w:t xml:space="preserve">Kėdės galima apkrova ne mažiau 120 kg. </w:t>
            </w:r>
          </w:p>
        </w:tc>
        <w:tc>
          <w:tcPr>
            <w:tcW w:w="898" w:type="pct"/>
            <w:shd w:val="clear" w:color="auto" w:fill="FFFFFF"/>
            <w:tcMar>
              <w:left w:w="0" w:type="dxa"/>
              <w:right w:w="10" w:type="dxa"/>
            </w:tcMar>
          </w:tcPr>
          <w:p w14:paraId="7745E86A" w14:textId="77777777" w:rsidR="00860957" w:rsidRPr="005649AC" w:rsidRDefault="00860957" w:rsidP="00F20051">
            <w:pPr>
              <w:widowControl w:val="0"/>
              <w:tabs>
                <w:tab w:val="left" w:pos="5430"/>
              </w:tabs>
              <w:spacing w:after="0" w:line="240" w:lineRule="auto"/>
              <w:rPr>
                <w:rFonts w:ascii="Trebuchet MS" w:hAnsi="Trebuchet MS"/>
                <w:b/>
                <w:sz w:val="22"/>
                <w:szCs w:val="22"/>
              </w:rPr>
            </w:pPr>
          </w:p>
        </w:tc>
        <w:tc>
          <w:tcPr>
            <w:tcW w:w="571" w:type="pct"/>
            <w:shd w:val="clear" w:color="auto" w:fill="FFFFFF"/>
            <w:tcMar>
              <w:left w:w="0" w:type="dxa"/>
              <w:right w:w="10" w:type="dxa"/>
            </w:tcMar>
            <w:vAlign w:val="center"/>
          </w:tcPr>
          <w:p w14:paraId="4FF222FE" w14:textId="77777777" w:rsidR="00860957" w:rsidRPr="005649AC" w:rsidRDefault="00860957" w:rsidP="00F20051">
            <w:pPr>
              <w:widowControl w:val="0"/>
              <w:spacing w:after="0" w:line="240" w:lineRule="auto"/>
              <w:jc w:val="center"/>
              <w:rPr>
                <w:rFonts w:ascii="Trebuchet MS" w:hAnsi="Trebuchet MS"/>
                <w:bCs/>
                <w:sz w:val="22"/>
                <w:szCs w:val="22"/>
              </w:rPr>
            </w:pPr>
          </w:p>
        </w:tc>
        <w:tc>
          <w:tcPr>
            <w:tcW w:w="464" w:type="pct"/>
            <w:shd w:val="clear" w:color="auto" w:fill="FFFFFF"/>
            <w:tcMar>
              <w:left w:w="0" w:type="dxa"/>
              <w:right w:w="10" w:type="dxa"/>
            </w:tcMar>
            <w:vAlign w:val="center"/>
          </w:tcPr>
          <w:p w14:paraId="1735471D" w14:textId="77777777" w:rsidR="00860957" w:rsidRPr="005649AC" w:rsidRDefault="00860957" w:rsidP="00F20051">
            <w:pPr>
              <w:widowControl w:val="0"/>
              <w:spacing w:after="0" w:line="240" w:lineRule="auto"/>
              <w:jc w:val="center"/>
              <w:rPr>
                <w:rFonts w:ascii="Trebuchet MS" w:hAnsi="Trebuchet MS"/>
                <w:bCs/>
                <w:sz w:val="22"/>
                <w:szCs w:val="22"/>
              </w:rPr>
            </w:pPr>
          </w:p>
        </w:tc>
      </w:tr>
      <w:tr w:rsidR="00F50508" w:rsidRPr="005649AC" w14:paraId="49EF650E" w14:textId="77777777" w:rsidTr="0012498F">
        <w:trPr>
          <w:trHeight w:val="544"/>
        </w:trPr>
        <w:tc>
          <w:tcPr>
            <w:tcW w:w="1070" w:type="pct"/>
            <w:shd w:val="clear" w:color="auto" w:fill="auto"/>
          </w:tcPr>
          <w:p w14:paraId="6B41C05A" w14:textId="0DA6790D" w:rsidR="00860957" w:rsidRPr="00821576" w:rsidRDefault="00860957" w:rsidP="00F20051">
            <w:pPr>
              <w:pStyle w:val="ListParagraph"/>
              <w:widowControl w:val="0"/>
              <w:numPr>
                <w:ilvl w:val="0"/>
                <w:numId w:val="35"/>
              </w:numPr>
              <w:spacing w:after="0" w:line="240" w:lineRule="auto"/>
              <w:ind w:left="314" w:hanging="314"/>
              <w:rPr>
                <w:rFonts w:ascii="Trebuchet MS" w:hAnsi="Trebuchet MS"/>
                <w:b/>
                <w:sz w:val="22"/>
                <w:szCs w:val="22"/>
              </w:rPr>
            </w:pPr>
            <w:r w:rsidRPr="00821576">
              <w:rPr>
                <w:rFonts w:ascii="Trebuchet MS" w:hAnsi="Trebuchet MS"/>
                <w:sz w:val="22"/>
                <w:szCs w:val="22"/>
                <w:lang w:eastAsia="en-US"/>
              </w:rPr>
              <w:t>Darbo kėdė be porankių</w:t>
            </w:r>
          </w:p>
        </w:tc>
        <w:tc>
          <w:tcPr>
            <w:tcW w:w="1998" w:type="pct"/>
            <w:shd w:val="clear" w:color="auto" w:fill="auto"/>
          </w:tcPr>
          <w:p w14:paraId="23855E3A" w14:textId="77777777" w:rsidR="00F80E13"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 xml:space="preserve">Darbo kėdė </w:t>
            </w:r>
            <w:r w:rsidRPr="00C37DDC">
              <w:rPr>
                <w:rFonts w:ascii="Trebuchet MS" w:hAnsi="Trebuchet MS"/>
                <w:sz w:val="22"/>
                <w:szCs w:val="22"/>
                <w:lang w:eastAsia="en-US"/>
              </w:rPr>
              <w:t>su gumuotais ratukais</w:t>
            </w:r>
            <w:r w:rsidRPr="00295172">
              <w:rPr>
                <w:rFonts w:ascii="Trebuchet MS" w:hAnsi="Trebuchet MS"/>
                <w:sz w:val="22"/>
                <w:szCs w:val="22"/>
                <w:lang w:eastAsia="en-US"/>
              </w:rPr>
              <w:t>.</w:t>
            </w:r>
          </w:p>
          <w:p w14:paraId="4797F543" w14:textId="77777777" w:rsidR="00F80E13"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 xml:space="preserve">Ergonomiško profilio atlošas su išlenktos formos stuburo atrama. </w:t>
            </w:r>
          </w:p>
          <w:p w14:paraId="0C5565E4" w14:textId="77777777" w:rsidR="00F80E13"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Kėdės sėdynė ir atlošas aptraukti eko oda</w:t>
            </w:r>
            <w:r>
              <w:rPr>
                <w:rFonts w:ascii="Trebuchet MS" w:hAnsi="Trebuchet MS"/>
                <w:sz w:val="22"/>
                <w:szCs w:val="22"/>
                <w:lang w:eastAsia="en-US"/>
              </w:rPr>
              <w:t>, kuri l</w:t>
            </w:r>
            <w:r w:rsidRPr="00295172">
              <w:rPr>
                <w:rFonts w:ascii="Trebuchet MS" w:hAnsi="Trebuchet MS"/>
                <w:sz w:val="22"/>
                <w:szCs w:val="22"/>
                <w:lang w:eastAsia="en-US"/>
              </w:rPr>
              <w:t xml:space="preserve">engvai valoma ir dezinfekuojama. </w:t>
            </w:r>
          </w:p>
          <w:p w14:paraId="06A4CA05" w14:textId="77777777" w:rsidR="00F80E13"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Kėdė turi turėti aukščio reguliavimo mechanizmą</w:t>
            </w:r>
            <w:r>
              <w:rPr>
                <w:rFonts w:ascii="Trebuchet MS" w:hAnsi="Trebuchet MS"/>
                <w:sz w:val="22"/>
                <w:szCs w:val="22"/>
                <w:lang w:eastAsia="en-US"/>
              </w:rPr>
              <w:t>,</w:t>
            </w:r>
            <w:r w:rsidRPr="00295172">
              <w:rPr>
                <w:rFonts w:ascii="Trebuchet MS" w:hAnsi="Trebuchet MS"/>
                <w:sz w:val="22"/>
                <w:szCs w:val="22"/>
                <w:lang w:eastAsia="en-US"/>
              </w:rPr>
              <w:t xml:space="preserve"> </w:t>
            </w:r>
            <w:r>
              <w:rPr>
                <w:rFonts w:ascii="Trebuchet MS" w:hAnsi="Trebuchet MS"/>
                <w:sz w:val="22"/>
                <w:szCs w:val="22"/>
                <w:lang w:eastAsia="en-US"/>
              </w:rPr>
              <w:t>g</w:t>
            </w:r>
            <w:r w:rsidRPr="00295172">
              <w:rPr>
                <w:rFonts w:ascii="Trebuchet MS" w:hAnsi="Trebuchet MS"/>
                <w:sz w:val="22"/>
                <w:szCs w:val="22"/>
                <w:lang w:eastAsia="en-US"/>
              </w:rPr>
              <w:t>alimybę fiksuoti kėdės atlošo pasvirimo kampą</w:t>
            </w:r>
            <w:r>
              <w:rPr>
                <w:rFonts w:ascii="Trebuchet MS" w:hAnsi="Trebuchet MS"/>
                <w:sz w:val="22"/>
                <w:szCs w:val="22"/>
                <w:lang w:eastAsia="en-US"/>
              </w:rPr>
              <w:t>, r</w:t>
            </w:r>
            <w:r w:rsidRPr="00295172">
              <w:rPr>
                <w:rFonts w:ascii="Trebuchet MS" w:hAnsi="Trebuchet MS"/>
                <w:sz w:val="22"/>
                <w:szCs w:val="22"/>
                <w:lang w:eastAsia="en-US"/>
              </w:rPr>
              <w:t>eguliuojamą atlošo aukštį.</w:t>
            </w:r>
            <w:r>
              <w:rPr>
                <w:rFonts w:ascii="Trebuchet MS" w:hAnsi="Trebuchet MS"/>
                <w:sz w:val="22"/>
                <w:szCs w:val="22"/>
                <w:lang w:eastAsia="en-US"/>
              </w:rPr>
              <w:t xml:space="preserve"> </w:t>
            </w:r>
          </w:p>
          <w:p w14:paraId="03BF995D" w14:textId="77777777" w:rsidR="00F80E13"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 xml:space="preserve">Sėdynės gylio reguliavimo sistema. </w:t>
            </w:r>
          </w:p>
          <w:p w14:paraId="547D1C14" w14:textId="7AE6CFD2" w:rsidR="00860957" w:rsidRPr="00F80E13" w:rsidRDefault="00860957" w:rsidP="00F20051">
            <w:pPr>
              <w:widowControl w:val="0"/>
              <w:tabs>
                <w:tab w:val="left" w:pos="5430"/>
              </w:tabs>
              <w:spacing w:after="0" w:line="240" w:lineRule="auto"/>
              <w:jc w:val="both"/>
              <w:rPr>
                <w:rFonts w:ascii="Trebuchet MS" w:hAnsi="Trebuchet MS"/>
                <w:sz w:val="22"/>
                <w:szCs w:val="22"/>
                <w:lang w:eastAsia="en-US"/>
              </w:rPr>
            </w:pPr>
            <w:r w:rsidRPr="00295172">
              <w:rPr>
                <w:rFonts w:ascii="Trebuchet MS" w:hAnsi="Trebuchet MS"/>
                <w:sz w:val="22"/>
                <w:szCs w:val="22"/>
                <w:lang w:eastAsia="en-US"/>
              </w:rPr>
              <w:t xml:space="preserve">Kėdės galima apkrova ne mažiau 120 kg. </w:t>
            </w:r>
          </w:p>
        </w:tc>
        <w:tc>
          <w:tcPr>
            <w:tcW w:w="898" w:type="pct"/>
            <w:shd w:val="clear" w:color="auto" w:fill="FFFFFF"/>
            <w:tcMar>
              <w:left w:w="0" w:type="dxa"/>
              <w:right w:w="10" w:type="dxa"/>
            </w:tcMar>
          </w:tcPr>
          <w:p w14:paraId="5EAB0DF2" w14:textId="77777777" w:rsidR="00860957" w:rsidRPr="005649AC" w:rsidRDefault="00860957" w:rsidP="00F20051">
            <w:pPr>
              <w:widowControl w:val="0"/>
              <w:tabs>
                <w:tab w:val="left" w:pos="5430"/>
              </w:tabs>
              <w:spacing w:after="0" w:line="240" w:lineRule="auto"/>
              <w:rPr>
                <w:rFonts w:ascii="Trebuchet MS" w:hAnsi="Trebuchet MS"/>
                <w:b/>
                <w:sz w:val="22"/>
                <w:szCs w:val="22"/>
              </w:rPr>
            </w:pPr>
          </w:p>
        </w:tc>
        <w:tc>
          <w:tcPr>
            <w:tcW w:w="571" w:type="pct"/>
            <w:shd w:val="clear" w:color="auto" w:fill="FFFFFF"/>
            <w:tcMar>
              <w:left w:w="0" w:type="dxa"/>
              <w:right w:w="10" w:type="dxa"/>
            </w:tcMar>
            <w:vAlign w:val="center"/>
          </w:tcPr>
          <w:p w14:paraId="6342DF38" w14:textId="77777777" w:rsidR="00860957" w:rsidRPr="005649AC" w:rsidRDefault="00860957" w:rsidP="00F20051">
            <w:pPr>
              <w:widowControl w:val="0"/>
              <w:spacing w:after="0" w:line="240" w:lineRule="auto"/>
              <w:jc w:val="center"/>
              <w:rPr>
                <w:rFonts w:ascii="Trebuchet MS" w:hAnsi="Trebuchet MS"/>
                <w:bCs/>
                <w:sz w:val="22"/>
                <w:szCs w:val="22"/>
              </w:rPr>
            </w:pPr>
          </w:p>
        </w:tc>
        <w:tc>
          <w:tcPr>
            <w:tcW w:w="464" w:type="pct"/>
            <w:shd w:val="clear" w:color="auto" w:fill="FFFFFF"/>
            <w:tcMar>
              <w:left w:w="0" w:type="dxa"/>
              <w:right w:w="10" w:type="dxa"/>
            </w:tcMar>
            <w:vAlign w:val="center"/>
          </w:tcPr>
          <w:p w14:paraId="177A4D2D" w14:textId="77777777" w:rsidR="00860957" w:rsidRPr="005649AC" w:rsidRDefault="00860957" w:rsidP="00F20051">
            <w:pPr>
              <w:widowControl w:val="0"/>
              <w:spacing w:after="0" w:line="240" w:lineRule="auto"/>
              <w:jc w:val="center"/>
              <w:rPr>
                <w:rFonts w:ascii="Trebuchet MS" w:hAnsi="Trebuchet MS"/>
                <w:bCs/>
                <w:sz w:val="22"/>
                <w:szCs w:val="22"/>
              </w:rPr>
            </w:pPr>
          </w:p>
        </w:tc>
      </w:tr>
      <w:tr w:rsidR="00F50508" w:rsidRPr="005649AC" w14:paraId="4F7A0026" w14:textId="77777777" w:rsidTr="0012498F">
        <w:trPr>
          <w:trHeight w:val="544"/>
        </w:trPr>
        <w:tc>
          <w:tcPr>
            <w:tcW w:w="1070" w:type="pct"/>
            <w:shd w:val="clear" w:color="auto" w:fill="auto"/>
          </w:tcPr>
          <w:p w14:paraId="4BEC59F6" w14:textId="4089382B" w:rsidR="00860957" w:rsidRPr="005F08B1" w:rsidRDefault="00860957" w:rsidP="00F20051">
            <w:pPr>
              <w:pStyle w:val="ListParagraph"/>
              <w:widowControl w:val="0"/>
              <w:numPr>
                <w:ilvl w:val="0"/>
                <w:numId w:val="35"/>
              </w:numPr>
              <w:tabs>
                <w:tab w:val="left" w:pos="5430"/>
              </w:tabs>
              <w:spacing w:after="0" w:line="240" w:lineRule="auto"/>
              <w:ind w:left="314"/>
              <w:rPr>
                <w:rFonts w:ascii="Trebuchet MS" w:hAnsi="Trebuchet MS"/>
                <w:b/>
                <w:sz w:val="22"/>
                <w:szCs w:val="22"/>
              </w:rPr>
            </w:pPr>
            <w:r w:rsidRPr="005F08B1">
              <w:rPr>
                <w:rFonts w:ascii="Trebuchet MS" w:hAnsi="Trebuchet MS"/>
                <w:sz w:val="22"/>
                <w:szCs w:val="22"/>
              </w:rPr>
              <w:t>Lankytojų kėdės</w:t>
            </w:r>
          </w:p>
        </w:tc>
        <w:tc>
          <w:tcPr>
            <w:tcW w:w="1998" w:type="pct"/>
            <w:shd w:val="clear" w:color="auto" w:fill="auto"/>
          </w:tcPr>
          <w:p w14:paraId="7362FF22" w14:textId="77777777" w:rsidR="00F80E13" w:rsidRDefault="00860957" w:rsidP="00F20051">
            <w:pPr>
              <w:widowControl w:val="0"/>
              <w:tabs>
                <w:tab w:val="left" w:pos="5430"/>
              </w:tabs>
              <w:spacing w:after="0" w:line="240" w:lineRule="auto"/>
              <w:jc w:val="both"/>
              <w:rPr>
                <w:rFonts w:ascii="Trebuchet MS" w:hAnsi="Trebuchet MS"/>
                <w:sz w:val="22"/>
                <w:szCs w:val="22"/>
              </w:rPr>
            </w:pPr>
            <w:r w:rsidRPr="00CB0AF7">
              <w:rPr>
                <w:rFonts w:ascii="Trebuchet MS" w:hAnsi="Trebuchet MS"/>
                <w:sz w:val="22"/>
                <w:szCs w:val="22"/>
              </w:rPr>
              <w:t>„ISO</w:t>
            </w:r>
            <w:r>
              <w:rPr>
                <w:rFonts w:ascii="Trebuchet MS" w:hAnsi="Trebuchet MS"/>
                <w:sz w:val="22"/>
                <w:szCs w:val="22"/>
              </w:rPr>
              <w:t>“</w:t>
            </w:r>
            <w:r w:rsidRPr="00CB0AF7">
              <w:rPr>
                <w:rFonts w:ascii="Trebuchet MS" w:hAnsi="Trebuchet MS"/>
                <w:sz w:val="22"/>
                <w:szCs w:val="22"/>
              </w:rPr>
              <w:t xml:space="preserve"> tipo kėdės rėmas metalinis, dažytas milteliniu būdu. </w:t>
            </w:r>
          </w:p>
          <w:p w14:paraId="0F26D28D" w14:textId="77777777" w:rsidR="00F80E13" w:rsidRDefault="00860957" w:rsidP="00F20051">
            <w:pPr>
              <w:widowControl w:val="0"/>
              <w:tabs>
                <w:tab w:val="left" w:pos="5430"/>
              </w:tabs>
              <w:spacing w:after="0" w:line="240" w:lineRule="auto"/>
              <w:jc w:val="both"/>
              <w:rPr>
                <w:rFonts w:ascii="Trebuchet MS" w:hAnsi="Trebuchet MS"/>
                <w:sz w:val="22"/>
                <w:szCs w:val="22"/>
              </w:rPr>
            </w:pPr>
            <w:r w:rsidRPr="00CB0AF7">
              <w:rPr>
                <w:rFonts w:ascii="Trebuchet MS" w:hAnsi="Trebuchet MS"/>
                <w:sz w:val="22"/>
                <w:szCs w:val="22"/>
              </w:rPr>
              <w:t xml:space="preserve">Kėdė ant keturių kojų. </w:t>
            </w:r>
          </w:p>
          <w:p w14:paraId="38A5283E" w14:textId="77777777" w:rsidR="00F80E13" w:rsidRDefault="00860957" w:rsidP="00F20051">
            <w:pPr>
              <w:widowControl w:val="0"/>
              <w:tabs>
                <w:tab w:val="left" w:pos="5430"/>
              </w:tabs>
              <w:spacing w:after="0" w:line="240" w:lineRule="auto"/>
              <w:jc w:val="both"/>
              <w:rPr>
                <w:rFonts w:ascii="Trebuchet MS" w:hAnsi="Trebuchet MS"/>
                <w:sz w:val="22"/>
                <w:szCs w:val="22"/>
              </w:rPr>
            </w:pPr>
            <w:r w:rsidRPr="00CB0AF7">
              <w:rPr>
                <w:rFonts w:ascii="Trebuchet MS" w:hAnsi="Trebuchet MS"/>
                <w:sz w:val="22"/>
                <w:szCs w:val="22"/>
              </w:rPr>
              <w:t>Sėdima dalis ir atlošas aptraukti eko oda</w:t>
            </w:r>
            <w:r>
              <w:rPr>
                <w:rFonts w:ascii="Trebuchet MS" w:hAnsi="Trebuchet MS"/>
                <w:sz w:val="22"/>
                <w:szCs w:val="22"/>
              </w:rPr>
              <w:t>, kuri l</w:t>
            </w:r>
            <w:r w:rsidRPr="00CB0AF7">
              <w:rPr>
                <w:rFonts w:ascii="Trebuchet MS" w:hAnsi="Trebuchet MS"/>
                <w:sz w:val="22"/>
                <w:szCs w:val="22"/>
              </w:rPr>
              <w:t xml:space="preserve">engvai valoma ir dezinfekuojama. </w:t>
            </w:r>
          </w:p>
          <w:p w14:paraId="7B64A0F2" w14:textId="77777777" w:rsidR="00F80E13" w:rsidRDefault="00860957" w:rsidP="00F20051">
            <w:pPr>
              <w:widowControl w:val="0"/>
              <w:tabs>
                <w:tab w:val="left" w:pos="5430"/>
              </w:tabs>
              <w:spacing w:after="0" w:line="240" w:lineRule="auto"/>
              <w:jc w:val="both"/>
              <w:rPr>
                <w:rFonts w:ascii="Trebuchet MS" w:hAnsi="Trebuchet MS"/>
                <w:sz w:val="22"/>
                <w:szCs w:val="22"/>
              </w:rPr>
            </w:pPr>
            <w:r w:rsidRPr="00CB0AF7">
              <w:rPr>
                <w:rFonts w:ascii="Trebuchet MS" w:hAnsi="Trebuchet MS"/>
                <w:sz w:val="22"/>
                <w:szCs w:val="22"/>
              </w:rPr>
              <w:t xml:space="preserve">Kėdė be porankių. </w:t>
            </w:r>
          </w:p>
          <w:p w14:paraId="45440A1C" w14:textId="3305AA57" w:rsidR="00860957" w:rsidRPr="005649AC" w:rsidRDefault="00860957" w:rsidP="00F20051">
            <w:pPr>
              <w:widowControl w:val="0"/>
              <w:tabs>
                <w:tab w:val="left" w:pos="5430"/>
              </w:tabs>
              <w:spacing w:after="0" w:line="240" w:lineRule="auto"/>
              <w:jc w:val="both"/>
              <w:rPr>
                <w:rFonts w:ascii="Trebuchet MS" w:hAnsi="Trebuchet MS"/>
                <w:b/>
                <w:sz w:val="22"/>
                <w:szCs w:val="22"/>
              </w:rPr>
            </w:pPr>
            <w:r w:rsidRPr="00CB0AF7">
              <w:rPr>
                <w:rFonts w:ascii="Trebuchet MS" w:hAnsi="Trebuchet MS"/>
                <w:sz w:val="22"/>
                <w:szCs w:val="22"/>
              </w:rPr>
              <w:t xml:space="preserve">Plastikiniai dangteliai ant kėdės kojų, kurie apsaugo grindų dangą nuo braižymosi. </w:t>
            </w:r>
          </w:p>
        </w:tc>
        <w:tc>
          <w:tcPr>
            <w:tcW w:w="898" w:type="pct"/>
            <w:shd w:val="clear" w:color="auto" w:fill="FFFFFF"/>
            <w:tcMar>
              <w:left w:w="0" w:type="dxa"/>
              <w:right w:w="10" w:type="dxa"/>
            </w:tcMar>
          </w:tcPr>
          <w:p w14:paraId="5E44B068" w14:textId="77777777" w:rsidR="00860957" w:rsidRPr="005649AC" w:rsidRDefault="00860957" w:rsidP="00F20051">
            <w:pPr>
              <w:widowControl w:val="0"/>
              <w:tabs>
                <w:tab w:val="left" w:pos="5430"/>
              </w:tabs>
              <w:spacing w:after="0" w:line="240" w:lineRule="auto"/>
              <w:rPr>
                <w:rFonts w:ascii="Trebuchet MS" w:hAnsi="Trebuchet MS"/>
                <w:b/>
                <w:sz w:val="22"/>
                <w:szCs w:val="22"/>
              </w:rPr>
            </w:pPr>
          </w:p>
        </w:tc>
        <w:tc>
          <w:tcPr>
            <w:tcW w:w="571" w:type="pct"/>
            <w:shd w:val="clear" w:color="auto" w:fill="FFFFFF"/>
            <w:tcMar>
              <w:left w:w="0" w:type="dxa"/>
              <w:right w:w="10" w:type="dxa"/>
            </w:tcMar>
            <w:vAlign w:val="center"/>
          </w:tcPr>
          <w:p w14:paraId="0C3076A0" w14:textId="77777777" w:rsidR="00860957" w:rsidRPr="005649AC" w:rsidRDefault="00860957" w:rsidP="00F20051">
            <w:pPr>
              <w:widowControl w:val="0"/>
              <w:spacing w:after="0" w:line="240" w:lineRule="auto"/>
              <w:jc w:val="center"/>
              <w:rPr>
                <w:rFonts w:ascii="Trebuchet MS" w:hAnsi="Trebuchet MS"/>
                <w:bCs/>
                <w:sz w:val="22"/>
                <w:szCs w:val="22"/>
              </w:rPr>
            </w:pPr>
          </w:p>
        </w:tc>
        <w:tc>
          <w:tcPr>
            <w:tcW w:w="464" w:type="pct"/>
            <w:shd w:val="clear" w:color="auto" w:fill="FFFFFF"/>
            <w:tcMar>
              <w:left w:w="0" w:type="dxa"/>
              <w:right w:w="10" w:type="dxa"/>
            </w:tcMar>
            <w:vAlign w:val="center"/>
          </w:tcPr>
          <w:p w14:paraId="3A43A0BB" w14:textId="77777777" w:rsidR="00860957" w:rsidRPr="005649AC" w:rsidRDefault="00860957" w:rsidP="00F20051">
            <w:pPr>
              <w:widowControl w:val="0"/>
              <w:spacing w:after="0" w:line="240" w:lineRule="auto"/>
              <w:jc w:val="center"/>
              <w:rPr>
                <w:rFonts w:ascii="Trebuchet MS" w:hAnsi="Trebuchet MS"/>
                <w:bCs/>
                <w:sz w:val="22"/>
                <w:szCs w:val="22"/>
              </w:rPr>
            </w:pPr>
          </w:p>
        </w:tc>
      </w:tr>
    </w:tbl>
    <w:p w14:paraId="701E8C69" w14:textId="59E8EA78" w:rsidR="00713CF7" w:rsidRDefault="00713CF7" w:rsidP="00713CF7">
      <w:pPr>
        <w:widowControl w:val="0"/>
        <w:suppressAutoHyphens/>
        <w:spacing w:after="0" w:line="240" w:lineRule="auto"/>
        <w:ind w:firstLine="567"/>
        <w:jc w:val="both"/>
        <w:rPr>
          <w:rFonts w:ascii="Trebuchet MS" w:hAnsi="Trebuchet MS"/>
          <w:b/>
          <w:sz w:val="22"/>
          <w:szCs w:val="22"/>
        </w:rPr>
      </w:pPr>
    </w:p>
    <w:p w14:paraId="5777D7F5" w14:textId="77777777" w:rsidR="006B49ED" w:rsidRPr="0094510F" w:rsidRDefault="006B49ED" w:rsidP="00713CF7">
      <w:pPr>
        <w:widowControl w:val="0"/>
        <w:suppressAutoHyphens/>
        <w:spacing w:after="0" w:line="240" w:lineRule="auto"/>
        <w:ind w:firstLine="567"/>
        <w:jc w:val="both"/>
        <w:rPr>
          <w:rFonts w:ascii="Trebuchet MS" w:hAnsi="Trebuchet MS"/>
          <w:b/>
          <w:sz w:val="22"/>
          <w:szCs w:val="22"/>
        </w:rPr>
      </w:pPr>
    </w:p>
    <w:sectPr w:rsidR="006B49ED" w:rsidRPr="0094510F" w:rsidSect="00791B61">
      <w:footerReference w:type="default" r:id="rId8"/>
      <w:pgSz w:w="15840" w:h="12240" w:orient="landscape"/>
      <w:pgMar w:top="567" w:right="672" w:bottom="284" w:left="993" w:header="720" w:footer="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E5B54" w14:textId="77777777" w:rsidR="004D46E9" w:rsidRDefault="004D46E9" w:rsidP="00D05666">
      <w:r>
        <w:separator/>
      </w:r>
    </w:p>
  </w:endnote>
  <w:endnote w:type="continuationSeparator" w:id="0">
    <w:p w14:paraId="15437597" w14:textId="77777777" w:rsidR="004D46E9" w:rsidRDefault="004D46E9" w:rsidP="00D05666">
      <w:r>
        <w:continuationSeparator/>
      </w:r>
    </w:p>
  </w:endnote>
  <w:endnote w:type="continuationNotice" w:id="1">
    <w:p w14:paraId="035C85E9" w14:textId="77777777" w:rsidR="004D46E9" w:rsidRDefault="004D4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auto"/>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GE Inspira Sans">
    <w:altName w:val="GE Inspira Sans"/>
    <w:charset w:val="00"/>
    <w:family w:val="swiss"/>
    <w:pitch w:val="variable"/>
    <w:sig w:usb0="A000006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97351A" w:rsidRPr="002D368A" w:rsidRDefault="0097351A">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A869C" w14:textId="77777777" w:rsidR="004D46E9" w:rsidRDefault="004D46E9" w:rsidP="00D05666">
      <w:r>
        <w:separator/>
      </w:r>
    </w:p>
  </w:footnote>
  <w:footnote w:type="continuationSeparator" w:id="0">
    <w:p w14:paraId="66C1C484" w14:textId="77777777" w:rsidR="004D46E9" w:rsidRDefault="004D46E9" w:rsidP="00D05666">
      <w:r>
        <w:continuationSeparator/>
      </w:r>
    </w:p>
  </w:footnote>
  <w:footnote w:type="continuationNotice" w:id="1">
    <w:p w14:paraId="473E0D59" w14:textId="77777777" w:rsidR="004D46E9" w:rsidRDefault="004D46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5524FD0"/>
    <w:multiLevelType w:val="hybridMultilevel"/>
    <w:tmpl w:val="CDFA77A0"/>
    <w:lvl w:ilvl="0" w:tplc="630C4E36">
      <w:start w:val="1"/>
      <w:numFmt w:val="decimal"/>
      <w:lvlText w:val="%1."/>
      <w:lvlJc w:val="left"/>
      <w:pPr>
        <w:ind w:left="927" w:hanging="360"/>
      </w:pPr>
      <w:rPr>
        <w:rFonts w:eastAsia="Calibri" w:cs="Times New Roman"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05CF11DB"/>
    <w:multiLevelType w:val="hybridMultilevel"/>
    <w:tmpl w:val="D7E2802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BCE701C"/>
    <w:multiLevelType w:val="hybridMultilevel"/>
    <w:tmpl w:val="7C868DD6"/>
    <w:lvl w:ilvl="0" w:tplc="0B16CE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1B3A70"/>
    <w:multiLevelType w:val="hybridMultilevel"/>
    <w:tmpl w:val="8FD6A5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2E331D"/>
    <w:multiLevelType w:val="hybridMultilevel"/>
    <w:tmpl w:val="C43A9AC2"/>
    <w:lvl w:ilvl="0" w:tplc="4F9CA66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5CF31C80"/>
    <w:multiLevelType w:val="hybridMultilevel"/>
    <w:tmpl w:val="35F2F38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25"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80E2193"/>
    <w:multiLevelType w:val="multilevel"/>
    <w:tmpl w:val="002A9782"/>
    <w:lvl w:ilvl="0">
      <w:start w:val="1"/>
      <w:numFmt w:val="decimal"/>
      <w:lvlText w:val="%1."/>
      <w:lvlJc w:val="left"/>
      <w:pPr>
        <w:ind w:left="720" w:hanging="360"/>
      </w:pPr>
      <w:rPr>
        <w:rFonts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8" w15:restartNumberingAfterBreak="0">
    <w:nsid w:val="686E0002"/>
    <w:multiLevelType w:val="hybridMultilevel"/>
    <w:tmpl w:val="C400EE10"/>
    <w:lvl w:ilvl="0" w:tplc="D35E4DEC">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78872969"/>
    <w:multiLevelType w:val="multilevel"/>
    <w:tmpl w:val="00000010"/>
    <w:numStyleLink w:val="WW8Num101"/>
  </w:abstractNum>
  <w:abstractNum w:abstractNumId="3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530029583">
    <w:abstractNumId w:val="9"/>
  </w:num>
  <w:num w:numId="2" w16cid:durableId="1295675353">
    <w:abstractNumId w:val="29"/>
  </w:num>
  <w:num w:numId="3" w16cid:durableId="405340801">
    <w:abstractNumId w:val="15"/>
  </w:num>
  <w:num w:numId="4" w16cid:durableId="128062259">
    <w:abstractNumId w:val="25"/>
  </w:num>
  <w:num w:numId="5" w16cid:durableId="2038965076">
    <w:abstractNumId w:val="10"/>
  </w:num>
  <w:num w:numId="6" w16cid:durableId="2132475996">
    <w:abstractNumId w:val="19"/>
  </w:num>
  <w:num w:numId="7" w16cid:durableId="1240671475">
    <w:abstractNumId w:val="24"/>
  </w:num>
  <w:num w:numId="8" w16cid:durableId="714158207">
    <w:abstractNumId w:val="26"/>
  </w:num>
  <w:num w:numId="9" w16cid:durableId="543567036">
    <w:abstractNumId w:val="17"/>
  </w:num>
  <w:num w:numId="10" w16cid:durableId="1780757752">
    <w:abstractNumId w:val="23"/>
  </w:num>
  <w:num w:numId="11" w16cid:durableId="257562497">
    <w:abstractNumId w:val="13"/>
  </w:num>
  <w:num w:numId="12" w16cid:durableId="986663663">
    <w:abstractNumId w:val="16"/>
  </w:num>
  <w:num w:numId="13" w16cid:durableId="352388802">
    <w:abstractNumId w:val="35"/>
  </w:num>
  <w:num w:numId="14" w16cid:durableId="205795492">
    <w:abstractNumId w:val="32"/>
  </w:num>
  <w:num w:numId="15" w16cid:durableId="1048535325">
    <w:abstractNumId w:val="31"/>
  </w:num>
  <w:num w:numId="16" w16cid:durableId="1540429950">
    <w:abstractNumId w:val="18"/>
  </w:num>
  <w:num w:numId="17" w16cid:durableId="1665161589">
    <w:abstractNumId w:val="6"/>
  </w:num>
  <w:num w:numId="18" w16cid:durableId="1390491259">
    <w:abstractNumId w:val="11"/>
  </w:num>
  <w:num w:numId="19" w16cid:durableId="2104720320">
    <w:abstractNumId w:val="0"/>
  </w:num>
  <w:num w:numId="20" w16cid:durableId="1183859565">
    <w:abstractNumId w:val="1"/>
  </w:num>
  <w:num w:numId="21" w16cid:durableId="1458065344">
    <w:abstractNumId w:val="2"/>
  </w:num>
  <w:num w:numId="22" w16cid:durableId="1130437781">
    <w:abstractNumId w:val="3"/>
  </w:num>
  <w:num w:numId="23" w16cid:durableId="1591280317">
    <w:abstractNumId w:val="4"/>
  </w:num>
  <w:num w:numId="24" w16cid:durableId="1794591291">
    <w:abstractNumId w:val="14"/>
  </w:num>
  <w:num w:numId="25" w16cid:durableId="1471438043">
    <w:abstractNumId w:val="30"/>
  </w:num>
  <w:num w:numId="26" w16cid:durableId="398789584">
    <w:abstractNumId w:val="33"/>
  </w:num>
  <w:num w:numId="27" w16cid:durableId="49503068">
    <w:abstractNumId w:val="34"/>
    <w:lvlOverride w:ilvl="0">
      <w:lvl w:ilvl="0">
        <w:start w:val="1"/>
        <w:numFmt w:val="decimal"/>
        <w:lvlText w:val="%1."/>
        <w:lvlJc w:val="left"/>
        <w:pPr>
          <w:tabs>
            <w:tab w:val="num" w:pos="1080"/>
          </w:tabs>
          <w:ind w:left="1080" w:hanging="360"/>
        </w:pPr>
        <w:rPr>
          <w:rFonts w:cs="Times New Roman"/>
        </w:rPr>
      </w:lvl>
    </w:lvlOverride>
  </w:num>
  <w:num w:numId="28" w16cid:durableId="1503398869">
    <w:abstractNumId w:val="12"/>
  </w:num>
  <w:num w:numId="29" w16cid:durableId="649988361">
    <w:abstractNumId w:val="21"/>
  </w:num>
  <w:num w:numId="30" w16cid:durableId="5379311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4989510">
    <w:abstractNumId w:val="7"/>
  </w:num>
  <w:num w:numId="32" w16cid:durableId="1078402261">
    <w:abstractNumId w:val="20"/>
  </w:num>
  <w:num w:numId="33" w16cid:durableId="2023899067">
    <w:abstractNumId w:val="27"/>
  </w:num>
  <w:num w:numId="34" w16cid:durableId="1102727704">
    <w:abstractNumId w:val="8"/>
  </w:num>
  <w:num w:numId="35" w16cid:durableId="1258370913">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2351"/>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A61"/>
    <w:rsid w:val="0001618D"/>
    <w:rsid w:val="00016D4A"/>
    <w:rsid w:val="00020FD4"/>
    <w:rsid w:val="00021A03"/>
    <w:rsid w:val="00021ECC"/>
    <w:rsid w:val="00021EFA"/>
    <w:rsid w:val="00021F39"/>
    <w:rsid w:val="000244A2"/>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099E"/>
    <w:rsid w:val="0005148B"/>
    <w:rsid w:val="00051E9D"/>
    <w:rsid w:val="00052365"/>
    <w:rsid w:val="0005295E"/>
    <w:rsid w:val="00052C84"/>
    <w:rsid w:val="000543B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62A"/>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0DC9"/>
    <w:rsid w:val="000917F2"/>
    <w:rsid w:val="00095834"/>
    <w:rsid w:val="000965BB"/>
    <w:rsid w:val="0009724E"/>
    <w:rsid w:val="000972EC"/>
    <w:rsid w:val="00097B80"/>
    <w:rsid w:val="00097D22"/>
    <w:rsid w:val="000A0DFE"/>
    <w:rsid w:val="000A0F5D"/>
    <w:rsid w:val="000A1341"/>
    <w:rsid w:val="000A1E34"/>
    <w:rsid w:val="000A2CBA"/>
    <w:rsid w:val="000A5267"/>
    <w:rsid w:val="000A5738"/>
    <w:rsid w:val="000A5FB1"/>
    <w:rsid w:val="000A7808"/>
    <w:rsid w:val="000A7BF8"/>
    <w:rsid w:val="000B0CED"/>
    <w:rsid w:val="000B2A13"/>
    <w:rsid w:val="000B492C"/>
    <w:rsid w:val="000B4E6D"/>
    <w:rsid w:val="000B5578"/>
    <w:rsid w:val="000B5CCB"/>
    <w:rsid w:val="000B7223"/>
    <w:rsid w:val="000C006A"/>
    <w:rsid w:val="000C014E"/>
    <w:rsid w:val="000C02F3"/>
    <w:rsid w:val="000C097F"/>
    <w:rsid w:val="000C1AE5"/>
    <w:rsid w:val="000C1F59"/>
    <w:rsid w:val="000C2217"/>
    <w:rsid w:val="000C3F71"/>
    <w:rsid w:val="000C4DF9"/>
    <w:rsid w:val="000C558B"/>
    <w:rsid w:val="000C6068"/>
    <w:rsid w:val="000C6451"/>
    <w:rsid w:val="000C68CA"/>
    <w:rsid w:val="000C7AAD"/>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A38"/>
    <w:rsid w:val="000E2FD9"/>
    <w:rsid w:val="000E31D4"/>
    <w:rsid w:val="000E3448"/>
    <w:rsid w:val="000E34EF"/>
    <w:rsid w:val="000E37BD"/>
    <w:rsid w:val="000E430C"/>
    <w:rsid w:val="000E51A9"/>
    <w:rsid w:val="000E5999"/>
    <w:rsid w:val="000E5EF1"/>
    <w:rsid w:val="000E6130"/>
    <w:rsid w:val="000E6657"/>
    <w:rsid w:val="000E7154"/>
    <w:rsid w:val="000E79C9"/>
    <w:rsid w:val="000F01E1"/>
    <w:rsid w:val="000F1287"/>
    <w:rsid w:val="000F2282"/>
    <w:rsid w:val="000F4782"/>
    <w:rsid w:val="000F4AA3"/>
    <w:rsid w:val="000F50AB"/>
    <w:rsid w:val="000F513D"/>
    <w:rsid w:val="000F5D6B"/>
    <w:rsid w:val="000F62A1"/>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ADA"/>
    <w:rsid w:val="00114D1B"/>
    <w:rsid w:val="00115C9E"/>
    <w:rsid w:val="0011798C"/>
    <w:rsid w:val="00120F58"/>
    <w:rsid w:val="00121982"/>
    <w:rsid w:val="0012267C"/>
    <w:rsid w:val="00122B0E"/>
    <w:rsid w:val="00124338"/>
    <w:rsid w:val="00124345"/>
    <w:rsid w:val="0012498F"/>
    <w:rsid w:val="00124D3F"/>
    <w:rsid w:val="00124FB1"/>
    <w:rsid w:val="00125082"/>
    <w:rsid w:val="001275FB"/>
    <w:rsid w:val="0013010B"/>
    <w:rsid w:val="0013140B"/>
    <w:rsid w:val="001317CA"/>
    <w:rsid w:val="00132962"/>
    <w:rsid w:val="001329A7"/>
    <w:rsid w:val="0013353A"/>
    <w:rsid w:val="00133641"/>
    <w:rsid w:val="00134825"/>
    <w:rsid w:val="001351A4"/>
    <w:rsid w:val="00135EEE"/>
    <w:rsid w:val="001365CA"/>
    <w:rsid w:val="001366EE"/>
    <w:rsid w:val="001379B9"/>
    <w:rsid w:val="00140D50"/>
    <w:rsid w:val="00141994"/>
    <w:rsid w:val="00142352"/>
    <w:rsid w:val="00143940"/>
    <w:rsid w:val="0014414A"/>
    <w:rsid w:val="00144CB3"/>
    <w:rsid w:val="00145425"/>
    <w:rsid w:val="0014616E"/>
    <w:rsid w:val="00146870"/>
    <w:rsid w:val="00146BC9"/>
    <w:rsid w:val="00146EB6"/>
    <w:rsid w:val="00147A63"/>
    <w:rsid w:val="00147A8C"/>
    <w:rsid w:val="001501DF"/>
    <w:rsid w:val="00150FEB"/>
    <w:rsid w:val="00152874"/>
    <w:rsid w:val="0015376E"/>
    <w:rsid w:val="001538C5"/>
    <w:rsid w:val="00153D1C"/>
    <w:rsid w:val="001550F5"/>
    <w:rsid w:val="00156AC9"/>
    <w:rsid w:val="0016079F"/>
    <w:rsid w:val="001607EC"/>
    <w:rsid w:val="001616A9"/>
    <w:rsid w:val="00164443"/>
    <w:rsid w:val="001647BD"/>
    <w:rsid w:val="0016665C"/>
    <w:rsid w:val="00166D03"/>
    <w:rsid w:val="00167555"/>
    <w:rsid w:val="00167E09"/>
    <w:rsid w:val="00171C73"/>
    <w:rsid w:val="00171FE7"/>
    <w:rsid w:val="001725EA"/>
    <w:rsid w:val="00172D53"/>
    <w:rsid w:val="00173ACB"/>
    <w:rsid w:val="00173E9D"/>
    <w:rsid w:val="00174EE0"/>
    <w:rsid w:val="0017533E"/>
    <w:rsid w:val="00175626"/>
    <w:rsid w:val="00175AC2"/>
    <w:rsid w:val="00176FD3"/>
    <w:rsid w:val="001801B7"/>
    <w:rsid w:val="00180340"/>
    <w:rsid w:val="00180466"/>
    <w:rsid w:val="00181168"/>
    <w:rsid w:val="00181511"/>
    <w:rsid w:val="0018223C"/>
    <w:rsid w:val="00182E25"/>
    <w:rsid w:val="00183421"/>
    <w:rsid w:val="001850B5"/>
    <w:rsid w:val="00185454"/>
    <w:rsid w:val="00185997"/>
    <w:rsid w:val="00185BC4"/>
    <w:rsid w:val="001907C9"/>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7E4"/>
    <w:rsid w:val="00197943"/>
    <w:rsid w:val="00197EF6"/>
    <w:rsid w:val="001A0DF2"/>
    <w:rsid w:val="001A18C1"/>
    <w:rsid w:val="001A1DA7"/>
    <w:rsid w:val="001A1DD2"/>
    <w:rsid w:val="001A2244"/>
    <w:rsid w:val="001A225E"/>
    <w:rsid w:val="001A2E70"/>
    <w:rsid w:val="001A497E"/>
    <w:rsid w:val="001A5289"/>
    <w:rsid w:val="001A5FBA"/>
    <w:rsid w:val="001A67B2"/>
    <w:rsid w:val="001A6863"/>
    <w:rsid w:val="001A7B3D"/>
    <w:rsid w:val="001B0A81"/>
    <w:rsid w:val="001B0DA3"/>
    <w:rsid w:val="001B1140"/>
    <w:rsid w:val="001B2226"/>
    <w:rsid w:val="001B2A3F"/>
    <w:rsid w:val="001B370C"/>
    <w:rsid w:val="001B3C7D"/>
    <w:rsid w:val="001B4C25"/>
    <w:rsid w:val="001B4FA8"/>
    <w:rsid w:val="001B5073"/>
    <w:rsid w:val="001B50F3"/>
    <w:rsid w:val="001C03A7"/>
    <w:rsid w:val="001C1AD0"/>
    <w:rsid w:val="001C1CC5"/>
    <w:rsid w:val="001C24BC"/>
    <w:rsid w:val="001C305A"/>
    <w:rsid w:val="001C468D"/>
    <w:rsid w:val="001C4910"/>
    <w:rsid w:val="001C4F12"/>
    <w:rsid w:val="001C635E"/>
    <w:rsid w:val="001C6757"/>
    <w:rsid w:val="001C6920"/>
    <w:rsid w:val="001C7D66"/>
    <w:rsid w:val="001C7F48"/>
    <w:rsid w:val="001D39F6"/>
    <w:rsid w:val="001D48DE"/>
    <w:rsid w:val="001D65F8"/>
    <w:rsid w:val="001D7492"/>
    <w:rsid w:val="001E0107"/>
    <w:rsid w:val="001E0214"/>
    <w:rsid w:val="001E13C0"/>
    <w:rsid w:val="001E1B5F"/>
    <w:rsid w:val="001E250F"/>
    <w:rsid w:val="001E2BC5"/>
    <w:rsid w:val="001E33F4"/>
    <w:rsid w:val="001E60D3"/>
    <w:rsid w:val="001E6A08"/>
    <w:rsid w:val="001E76C7"/>
    <w:rsid w:val="001E7A50"/>
    <w:rsid w:val="001E7E24"/>
    <w:rsid w:val="001F04AC"/>
    <w:rsid w:val="001F04C1"/>
    <w:rsid w:val="001F1D6C"/>
    <w:rsid w:val="001F1DD9"/>
    <w:rsid w:val="001F1FB1"/>
    <w:rsid w:val="001F2E11"/>
    <w:rsid w:val="001F2EB6"/>
    <w:rsid w:val="001F2F90"/>
    <w:rsid w:val="001F3174"/>
    <w:rsid w:val="001F3B41"/>
    <w:rsid w:val="001F5180"/>
    <w:rsid w:val="001F6551"/>
    <w:rsid w:val="001F70BC"/>
    <w:rsid w:val="001F74B8"/>
    <w:rsid w:val="001F7794"/>
    <w:rsid w:val="001F78B9"/>
    <w:rsid w:val="001F7C60"/>
    <w:rsid w:val="00200101"/>
    <w:rsid w:val="00200212"/>
    <w:rsid w:val="00200F5D"/>
    <w:rsid w:val="00202A46"/>
    <w:rsid w:val="00203338"/>
    <w:rsid w:val="0020338B"/>
    <w:rsid w:val="00203725"/>
    <w:rsid w:val="002037C0"/>
    <w:rsid w:val="002058A4"/>
    <w:rsid w:val="00206179"/>
    <w:rsid w:val="0020796D"/>
    <w:rsid w:val="00207E02"/>
    <w:rsid w:val="00207FAC"/>
    <w:rsid w:val="00210587"/>
    <w:rsid w:val="00212C25"/>
    <w:rsid w:val="002130FF"/>
    <w:rsid w:val="002135C6"/>
    <w:rsid w:val="00213CD1"/>
    <w:rsid w:val="002140C5"/>
    <w:rsid w:val="00214D4B"/>
    <w:rsid w:val="00215103"/>
    <w:rsid w:val="002163DC"/>
    <w:rsid w:val="002172B0"/>
    <w:rsid w:val="00217893"/>
    <w:rsid w:val="00220B88"/>
    <w:rsid w:val="002211A8"/>
    <w:rsid w:val="00221235"/>
    <w:rsid w:val="00221CC0"/>
    <w:rsid w:val="00223614"/>
    <w:rsid w:val="002237E0"/>
    <w:rsid w:val="002238DB"/>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74F8"/>
    <w:rsid w:val="00237599"/>
    <w:rsid w:val="00237EA0"/>
    <w:rsid w:val="002415C7"/>
    <w:rsid w:val="0024180E"/>
    <w:rsid w:val="002422AC"/>
    <w:rsid w:val="002430AE"/>
    <w:rsid w:val="00244688"/>
    <w:rsid w:val="002476D5"/>
    <w:rsid w:val="002510C4"/>
    <w:rsid w:val="00251D4A"/>
    <w:rsid w:val="00253090"/>
    <w:rsid w:val="00254895"/>
    <w:rsid w:val="00255225"/>
    <w:rsid w:val="002601F1"/>
    <w:rsid w:val="002603C7"/>
    <w:rsid w:val="00260AD0"/>
    <w:rsid w:val="002616A9"/>
    <w:rsid w:val="002617A4"/>
    <w:rsid w:val="00261B41"/>
    <w:rsid w:val="002620D1"/>
    <w:rsid w:val="00262386"/>
    <w:rsid w:val="00262D3D"/>
    <w:rsid w:val="00263E03"/>
    <w:rsid w:val="00263E7F"/>
    <w:rsid w:val="0026424A"/>
    <w:rsid w:val="00264C2B"/>
    <w:rsid w:val="00265E3E"/>
    <w:rsid w:val="002666D4"/>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312"/>
    <w:rsid w:val="00291A2B"/>
    <w:rsid w:val="00291DCB"/>
    <w:rsid w:val="0029216D"/>
    <w:rsid w:val="002926A1"/>
    <w:rsid w:val="00294BE3"/>
    <w:rsid w:val="00296941"/>
    <w:rsid w:val="002970CF"/>
    <w:rsid w:val="00297490"/>
    <w:rsid w:val="002974C2"/>
    <w:rsid w:val="002974D4"/>
    <w:rsid w:val="0029782F"/>
    <w:rsid w:val="00297A0B"/>
    <w:rsid w:val="002A0381"/>
    <w:rsid w:val="002A04EC"/>
    <w:rsid w:val="002A1EB6"/>
    <w:rsid w:val="002A30AF"/>
    <w:rsid w:val="002A3B3E"/>
    <w:rsid w:val="002A3C89"/>
    <w:rsid w:val="002A413B"/>
    <w:rsid w:val="002A4AC9"/>
    <w:rsid w:val="002A62B6"/>
    <w:rsid w:val="002A6658"/>
    <w:rsid w:val="002A66E0"/>
    <w:rsid w:val="002A6B2F"/>
    <w:rsid w:val="002A6F68"/>
    <w:rsid w:val="002A70E6"/>
    <w:rsid w:val="002A71C8"/>
    <w:rsid w:val="002A7241"/>
    <w:rsid w:val="002A7A35"/>
    <w:rsid w:val="002B062F"/>
    <w:rsid w:val="002B144C"/>
    <w:rsid w:val="002B1754"/>
    <w:rsid w:val="002B189A"/>
    <w:rsid w:val="002B19CD"/>
    <w:rsid w:val="002B1B2C"/>
    <w:rsid w:val="002B335C"/>
    <w:rsid w:val="002B3F04"/>
    <w:rsid w:val="002B42DA"/>
    <w:rsid w:val="002B5FDE"/>
    <w:rsid w:val="002B6A63"/>
    <w:rsid w:val="002B6A6F"/>
    <w:rsid w:val="002B6B9E"/>
    <w:rsid w:val="002B6FEA"/>
    <w:rsid w:val="002C14FC"/>
    <w:rsid w:val="002C2936"/>
    <w:rsid w:val="002C2DD1"/>
    <w:rsid w:val="002C362D"/>
    <w:rsid w:val="002C485B"/>
    <w:rsid w:val="002C4AE8"/>
    <w:rsid w:val="002C5249"/>
    <w:rsid w:val="002C53E8"/>
    <w:rsid w:val="002C5665"/>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1DFF"/>
    <w:rsid w:val="002E259F"/>
    <w:rsid w:val="002E2B93"/>
    <w:rsid w:val="002E2CD8"/>
    <w:rsid w:val="002E3C32"/>
    <w:rsid w:val="002E5EA9"/>
    <w:rsid w:val="002E6BB6"/>
    <w:rsid w:val="002E6F53"/>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230E"/>
    <w:rsid w:val="00302469"/>
    <w:rsid w:val="00302794"/>
    <w:rsid w:val="00303A1A"/>
    <w:rsid w:val="0030489A"/>
    <w:rsid w:val="003049FC"/>
    <w:rsid w:val="00304BBB"/>
    <w:rsid w:val="00304E45"/>
    <w:rsid w:val="00306D9F"/>
    <w:rsid w:val="00306F87"/>
    <w:rsid w:val="003074D1"/>
    <w:rsid w:val="003101E1"/>
    <w:rsid w:val="00310C95"/>
    <w:rsid w:val="0031109D"/>
    <w:rsid w:val="0031284C"/>
    <w:rsid w:val="00312AFD"/>
    <w:rsid w:val="00313217"/>
    <w:rsid w:val="0031409C"/>
    <w:rsid w:val="0031420A"/>
    <w:rsid w:val="003155D3"/>
    <w:rsid w:val="003160A4"/>
    <w:rsid w:val="003164D2"/>
    <w:rsid w:val="003164D5"/>
    <w:rsid w:val="00317AC3"/>
    <w:rsid w:val="00321A79"/>
    <w:rsid w:val="00321B1F"/>
    <w:rsid w:val="0032266C"/>
    <w:rsid w:val="003232C3"/>
    <w:rsid w:val="00323DC8"/>
    <w:rsid w:val="00324073"/>
    <w:rsid w:val="003241B0"/>
    <w:rsid w:val="003241B4"/>
    <w:rsid w:val="00324B62"/>
    <w:rsid w:val="00325A84"/>
    <w:rsid w:val="00326357"/>
    <w:rsid w:val="00326CB7"/>
    <w:rsid w:val="00326F19"/>
    <w:rsid w:val="00326F9E"/>
    <w:rsid w:val="003300F2"/>
    <w:rsid w:val="00331673"/>
    <w:rsid w:val="00331ED1"/>
    <w:rsid w:val="003328D9"/>
    <w:rsid w:val="00333BFA"/>
    <w:rsid w:val="003345DC"/>
    <w:rsid w:val="00334EB8"/>
    <w:rsid w:val="00335A01"/>
    <w:rsid w:val="00335DA5"/>
    <w:rsid w:val="00336C56"/>
    <w:rsid w:val="00336F3A"/>
    <w:rsid w:val="00337BE7"/>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0A91"/>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4E"/>
    <w:rsid w:val="00370DD5"/>
    <w:rsid w:val="00370DE7"/>
    <w:rsid w:val="00371433"/>
    <w:rsid w:val="00371552"/>
    <w:rsid w:val="00371BE1"/>
    <w:rsid w:val="00371F8B"/>
    <w:rsid w:val="00373F9F"/>
    <w:rsid w:val="00374650"/>
    <w:rsid w:val="00374A04"/>
    <w:rsid w:val="00375417"/>
    <w:rsid w:val="003754D9"/>
    <w:rsid w:val="003764DA"/>
    <w:rsid w:val="00376628"/>
    <w:rsid w:val="00376C3E"/>
    <w:rsid w:val="00376CB8"/>
    <w:rsid w:val="003771ED"/>
    <w:rsid w:val="00377497"/>
    <w:rsid w:val="00377890"/>
    <w:rsid w:val="00377925"/>
    <w:rsid w:val="00377C16"/>
    <w:rsid w:val="00377C96"/>
    <w:rsid w:val="0038039F"/>
    <w:rsid w:val="00380DF6"/>
    <w:rsid w:val="003819C8"/>
    <w:rsid w:val="00382938"/>
    <w:rsid w:val="00382939"/>
    <w:rsid w:val="00384F5A"/>
    <w:rsid w:val="00385C33"/>
    <w:rsid w:val="003903FB"/>
    <w:rsid w:val="0039114B"/>
    <w:rsid w:val="0039299B"/>
    <w:rsid w:val="00394C27"/>
    <w:rsid w:val="00397A93"/>
    <w:rsid w:val="003A050E"/>
    <w:rsid w:val="003A050F"/>
    <w:rsid w:val="003A1120"/>
    <w:rsid w:val="003A1229"/>
    <w:rsid w:val="003A2F4F"/>
    <w:rsid w:val="003A30C5"/>
    <w:rsid w:val="003A35E8"/>
    <w:rsid w:val="003A3C99"/>
    <w:rsid w:val="003A441C"/>
    <w:rsid w:val="003A4C3F"/>
    <w:rsid w:val="003A5DB1"/>
    <w:rsid w:val="003A65F9"/>
    <w:rsid w:val="003A6BC4"/>
    <w:rsid w:val="003B03D1"/>
    <w:rsid w:val="003B12DE"/>
    <w:rsid w:val="003B16E8"/>
    <w:rsid w:val="003B18D9"/>
    <w:rsid w:val="003B39F9"/>
    <w:rsid w:val="003B5C7E"/>
    <w:rsid w:val="003B6924"/>
    <w:rsid w:val="003B6D7A"/>
    <w:rsid w:val="003B6E10"/>
    <w:rsid w:val="003B708A"/>
    <w:rsid w:val="003B7634"/>
    <w:rsid w:val="003C018A"/>
    <w:rsid w:val="003C126F"/>
    <w:rsid w:val="003C1AB1"/>
    <w:rsid w:val="003C2412"/>
    <w:rsid w:val="003C253D"/>
    <w:rsid w:val="003C290E"/>
    <w:rsid w:val="003C4449"/>
    <w:rsid w:val="003C4904"/>
    <w:rsid w:val="003C4C02"/>
    <w:rsid w:val="003C4C53"/>
    <w:rsid w:val="003C5AB4"/>
    <w:rsid w:val="003C5CA2"/>
    <w:rsid w:val="003C64A7"/>
    <w:rsid w:val="003C6C3A"/>
    <w:rsid w:val="003C6C7B"/>
    <w:rsid w:val="003C7285"/>
    <w:rsid w:val="003C73D0"/>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D6980"/>
    <w:rsid w:val="003E009B"/>
    <w:rsid w:val="003E0A08"/>
    <w:rsid w:val="003E0FEA"/>
    <w:rsid w:val="003E1160"/>
    <w:rsid w:val="003E1371"/>
    <w:rsid w:val="003E23F7"/>
    <w:rsid w:val="003E2500"/>
    <w:rsid w:val="003E436D"/>
    <w:rsid w:val="003E4DB9"/>
    <w:rsid w:val="003E51C1"/>
    <w:rsid w:val="003E5B9A"/>
    <w:rsid w:val="003E713F"/>
    <w:rsid w:val="003F092C"/>
    <w:rsid w:val="003F0DA7"/>
    <w:rsid w:val="003F139A"/>
    <w:rsid w:val="003F1531"/>
    <w:rsid w:val="003F18FD"/>
    <w:rsid w:val="003F1ADC"/>
    <w:rsid w:val="003F2587"/>
    <w:rsid w:val="003F25CB"/>
    <w:rsid w:val="003F3D7C"/>
    <w:rsid w:val="003F3EFE"/>
    <w:rsid w:val="003F3FC9"/>
    <w:rsid w:val="003F5489"/>
    <w:rsid w:val="003F54D8"/>
    <w:rsid w:val="003F740A"/>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28D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3FF6"/>
    <w:rsid w:val="004556DB"/>
    <w:rsid w:val="00455810"/>
    <w:rsid w:val="00455AA9"/>
    <w:rsid w:val="00455FA5"/>
    <w:rsid w:val="00456117"/>
    <w:rsid w:val="004575E4"/>
    <w:rsid w:val="0045773D"/>
    <w:rsid w:val="00457F5A"/>
    <w:rsid w:val="004614B6"/>
    <w:rsid w:val="00461904"/>
    <w:rsid w:val="00461CE4"/>
    <w:rsid w:val="004624F4"/>
    <w:rsid w:val="00462587"/>
    <w:rsid w:val="00462A54"/>
    <w:rsid w:val="004635E0"/>
    <w:rsid w:val="00463897"/>
    <w:rsid w:val="004642FA"/>
    <w:rsid w:val="0046472C"/>
    <w:rsid w:val="004647AD"/>
    <w:rsid w:val="00464973"/>
    <w:rsid w:val="004658BF"/>
    <w:rsid w:val="00465B46"/>
    <w:rsid w:val="00465EA5"/>
    <w:rsid w:val="00466D0C"/>
    <w:rsid w:val="00467B1D"/>
    <w:rsid w:val="00471043"/>
    <w:rsid w:val="004713B5"/>
    <w:rsid w:val="00472F7A"/>
    <w:rsid w:val="00472F8C"/>
    <w:rsid w:val="00474C0C"/>
    <w:rsid w:val="0047554A"/>
    <w:rsid w:val="00475F9B"/>
    <w:rsid w:val="0047611B"/>
    <w:rsid w:val="0047687E"/>
    <w:rsid w:val="00477E28"/>
    <w:rsid w:val="00482B34"/>
    <w:rsid w:val="00482BC0"/>
    <w:rsid w:val="00483462"/>
    <w:rsid w:val="00483E10"/>
    <w:rsid w:val="004847DE"/>
    <w:rsid w:val="00485CFB"/>
    <w:rsid w:val="00485E23"/>
    <w:rsid w:val="00486432"/>
    <w:rsid w:val="0048654D"/>
    <w:rsid w:val="004867B9"/>
    <w:rsid w:val="00486A15"/>
    <w:rsid w:val="00486B0D"/>
    <w:rsid w:val="00491BCB"/>
    <w:rsid w:val="0049538A"/>
    <w:rsid w:val="00495F71"/>
    <w:rsid w:val="0049633A"/>
    <w:rsid w:val="00496EFB"/>
    <w:rsid w:val="004978E3"/>
    <w:rsid w:val="00497DF3"/>
    <w:rsid w:val="004A01F5"/>
    <w:rsid w:val="004A0401"/>
    <w:rsid w:val="004A0A6D"/>
    <w:rsid w:val="004A0E10"/>
    <w:rsid w:val="004A13CE"/>
    <w:rsid w:val="004A1BB5"/>
    <w:rsid w:val="004A299F"/>
    <w:rsid w:val="004A2F74"/>
    <w:rsid w:val="004A389E"/>
    <w:rsid w:val="004A3BE2"/>
    <w:rsid w:val="004A3C50"/>
    <w:rsid w:val="004A3F9F"/>
    <w:rsid w:val="004A4444"/>
    <w:rsid w:val="004A4761"/>
    <w:rsid w:val="004A48CA"/>
    <w:rsid w:val="004A4C80"/>
    <w:rsid w:val="004A4E03"/>
    <w:rsid w:val="004A51B9"/>
    <w:rsid w:val="004A7485"/>
    <w:rsid w:val="004A7BCA"/>
    <w:rsid w:val="004A7F0E"/>
    <w:rsid w:val="004B0221"/>
    <w:rsid w:val="004B064E"/>
    <w:rsid w:val="004B0E0C"/>
    <w:rsid w:val="004B2DE4"/>
    <w:rsid w:val="004B4918"/>
    <w:rsid w:val="004B4E0B"/>
    <w:rsid w:val="004B5AA9"/>
    <w:rsid w:val="004B6866"/>
    <w:rsid w:val="004B6A93"/>
    <w:rsid w:val="004B6BCA"/>
    <w:rsid w:val="004B6FBD"/>
    <w:rsid w:val="004B7455"/>
    <w:rsid w:val="004C076A"/>
    <w:rsid w:val="004C11AA"/>
    <w:rsid w:val="004C29F1"/>
    <w:rsid w:val="004C3894"/>
    <w:rsid w:val="004C40E5"/>
    <w:rsid w:val="004C42C8"/>
    <w:rsid w:val="004C4413"/>
    <w:rsid w:val="004C7323"/>
    <w:rsid w:val="004C7449"/>
    <w:rsid w:val="004C7DC4"/>
    <w:rsid w:val="004C7E0B"/>
    <w:rsid w:val="004C7E53"/>
    <w:rsid w:val="004C7F77"/>
    <w:rsid w:val="004D017C"/>
    <w:rsid w:val="004D031B"/>
    <w:rsid w:val="004D0A30"/>
    <w:rsid w:val="004D1010"/>
    <w:rsid w:val="004D1332"/>
    <w:rsid w:val="004D19FA"/>
    <w:rsid w:val="004D1B6A"/>
    <w:rsid w:val="004D235D"/>
    <w:rsid w:val="004D248A"/>
    <w:rsid w:val="004D3A02"/>
    <w:rsid w:val="004D459D"/>
    <w:rsid w:val="004D46E9"/>
    <w:rsid w:val="004D49B9"/>
    <w:rsid w:val="004D7B52"/>
    <w:rsid w:val="004D7DFA"/>
    <w:rsid w:val="004E05A2"/>
    <w:rsid w:val="004E07B2"/>
    <w:rsid w:val="004E13EA"/>
    <w:rsid w:val="004E1F54"/>
    <w:rsid w:val="004E1FB0"/>
    <w:rsid w:val="004E2171"/>
    <w:rsid w:val="004E2550"/>
    <w:rsid w:val="004E31B5"/>
    <w:rsid w:val="004E4023"/>
    <w:rsid w:val="004E442B"/>
    <w:rsid w:val="004E4612"/>
    <w:rsid w:val="004E47F9"/>
    <w:rsid w:val="004E6AD3"/>
    <w:rsid w:val="004E6E3E"/>
    <w:rsid w:val="004E6F7E"/>
    <w:rsid w:val="004E71CB"/>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3F11"/>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C17"/>
    <w:rsid w:val="00524D5E"/>
    <w:rsid w:val="00525A62"/>
    <w:rsid w:val="00525ACD"/>
    <w:rsid w:val="00525B54"/>
    <w:rsid w:val="00525FD6"/>
    <w:rsid w:val="005260FE"/>
    <w:rsid w:val="005262D5"/>
    <w:rsid w:val="005265F8"/>
    <w:rsid w:val="0052661B"/>
    <w:rsid w:val="00526F52"/>
    <w:rsid w:val="005273B1"/>
    <w:rsid w:val="005275FF"/>
    <w:rsid w:val="005307C3"/>
    <w:rsid w:val="00530BB3"/>
    <w:rsid w:val="00530BF4"/>
    <w:rsid w:val="00530FFF"/>
    <w:rsid w:val="005315A7"/>
    <w:rsid w:val="005321FB"/>
    <w:rsid w:val="0053254A"/>
    <w:rsid w:val="005328BE"/>
    <w:rsid w:val="005332CF"/>
    <w:rsid w:val="005334CF"/>
    <w:rsid w:val="00533C4A"/>
    <w:rsid w:val="005357BB"/>
    <w:rsid w:val="005377B5"/>
    <w:rsid w:val="005379E7"/>
    <w:rsid w:val="00540094"/>
    <w:rsid w:val="00540925"/>
    <w:rsid w:val="00540C9A"/>
    <w:rsid w:val="0054118B"/>
    <w:rsid w:val="0054132A"/>
    <w:rsid w:val="0054149D"/>
    <w:rsid w:val="005420ED"/>
    <w:rsid w:val="00542A74"/>
    <w:rsid w:val="005436F1"/>
    <w:rsid w:val="005448A6"/>
    <w:rsid w:val="00547265"/>
    <w:rsid w:val="00547443"/>
    <w:rsid w:val="0055037C"/>
    <w:rsid w:val="005505A6"/>
    <w:rsid w:val="005505BF"/>
    <w:rsid w:val="00550714"/>
    <w:rsid w:val="005509CF"/>
    <w:rsid w:val="00551B0D"/>
    <w:rsid w:val="0055209A"/>
    <w:rsid w:val="00553286"/>
    <w:rsid w:val="005532D3"/>
    <w:rsid w:val="00553E2C"/>
    <w:rsid w:val="0055476C"/>
    <w:rsid w:val="00557049"/>
    <w:rsid w:val="0055747F"/>
    <w:rsid w:val="00557513"/>
    <w:rsid w:val="005605D0"/>
    <w:rsid w:val="00560AD2"/>
    <w:rsid w:val="00561265"/>
    <w:rsid w:val="00561DBA"/>
    <w:rsid w:val="00562B41"/>
    <w:rsid w:val="00563347"/>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1C50"/>
    <w:rsid w:val="0057348B"/>
    <w:rsid w:val="005753B6"/>
    <w:rsid w:val="0057636E"/>
    <w:rsid w:val="005769FF"/>
    <w:rsid w:val="005806D2"/>
    <w:rsid w:val="00580F27"/>
    <w:rsid w:val="00583195"/>
    <w:rsid w:val="00583B84"/>
    <w:rsid w:val="00584DCB"/>
    <w:rsid w:val="0058525D"/>
    <w:rsid w:val="00585C84"/>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2F07"/>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099"/>
    <w:rsid w:val="005C33C1"/>
    <w:rsid w:val="005C384D"/>
    <w:rsid w:val="005C3F18"/>
    <w:rsid w:val="005C4DA0"/>
    <w:rsid w:val="005C4EE0"/>
    <w:rsid w:val="005C5BD5"/>
    <w:rsid w:val="005C6C2A"/>
    <w:rsid w:val="005C6C85"/>
    <w:rsid w:val="005C6D8F"/>
    <w:rsid w:val="005C7060"/>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5EA"/>
    <w:rsid w:val="005F074D"/>
    <w:rsid w:val="005F08B1"/>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6C57"/>
    <w:rsid w:val="005F70E4"/>
    <w:rsid w:val="005F761E"/>
    <w:rsid w:val="005F7EBF"/>
    <w:rsid w:val="006015A1"/>
    <w:rsid w:val="006015E1"/>
    <w:rsid w:val="00601B91"/>
    <w:rsid w:val="00601DD0"/>
    <w:rsid w:val="0060200D"/>
    <w:rsid w:val="00603E31"/>
    <w:rsid w:val="006041B7"/>
    <w:rsid w:val="0060473F"/>
    <w:rsid w:val="00605D03"/>
    <w:rsid w:val="00607C46"/>
    <w:rsid w:val="00607DC6"/>
    <w:rsid w:val="00610270"/>
    <w:rsid w:val="00610603"/>
    <w:rsid w:val="00611746"/>
    <w:rsid w:val="00612434"/>
    <w:rsid w:val="00612CE6"/>
    <w:rsid w:val="00612EDD"/>
    <w:rsid w:val="00614A7B"/>
    <w:rsid w:val="006158E4"/>
    <w:rsid w:val="006158FB"/>
    <w:rsid w:val="00615C08"/>
    <w:rsid w:val="00615D13"/>
    <w:rsid w:val="00616A72"/>
    <w:rsid w:val="0061733E"/>
    <w:rsid w:val="0061741C"/>
    <w:rsid w:val="006207BC"/>
    <w:rsid w:val="00621335"/>
    <w:rsid w:val="0062150E"/>
    <w:rsid w:val="00621CDF"/>
    <w:rsid w:val="006226BA"/>
    <w:rsid w:val="0062324B"/>
    <w:rsid w:val="00623F37"/>
    <w:rsid w:val="00623F56"/>
    <w:rsid w:val="006242E9"/>
    <w:rsid w:val="006250F6"/>
    <w:rsid w:val="006258F1"/>
    <w:rsid w:val="00626341"/>
    <w:rsid w:val="00626BBC"/>
    <w:rsid w:val="006274B9"/>
    <w:rsid w:val="00627589"/>
    <w:rsid w:val="00627808"/>
    <w:rsid w:val="0062788C"/>
    <w:rsid w:val="00627CD4"/>
    <w:rsid w:val="00630849"/>
    <w:rsid w:val="00630DE9"/>
    <w:rsid w:val="00630E74"/>
    <w:rsid w:val="00630F03"/>
    <w:rsid w:val="00631E78"/>
    <w:rsid w:val="00632B0E"/>
    <w:rsid w:val="00633526"/>
    <w:rsid w:val="00634906"/>
    <w:rsid w:val="0063491E"/>
    <w:rsid w:val="006349FB"/>
    <w:rsid w:val="00634E47"/>
    <w:rsid w:val="00635013"/>
    <w:rsid w:val="00635443"/>
    <w:rsid w:val="0063557A"/>
    <w:rsid w:val="00636208"/>
    <w:rsid w:val="00636500"/>
    <w:rsid w:val="00640399"/>
    <w:rsid w:val="00640BD0"/>
    <w:rsid w:val="00640DBD"/>
    <w:rsid w:val="00642683"/>
    <w:rsid w:val="006428F6"/>
    <w:rsid w:val="0064351F"/>
    <w:rsid w:val="00643C6F"/>
    <w:rsid w:val="006440AA"/>
    <w:rsid w:val="00645DF8"/>
    <w:rsid w:val="006460FF"/>
    <w:rsid w:val="00646974"/>
    <w:rsid w:val="00647AC5"/>
    <w:rsid w:val="00650904"/>
    <w:rsid w:val="00650934"/>
    <w:rsid w:val="006512AF"/>
    <w:rsid w:val="00651301"/>
    <w:rsid w:val="006516A0"/>
    <w:rsid w:val="00651E2B"/>
    <w:rsid w:val="00653069"/>
    <w:rsid w:val="0065354D"/>
    <w:rsid w:val="00653A37"/>
    <w:rsid w:val="006541EB"/>
    <w:rsid w:val="006545F9"/>
    <w:rsid w:val="00655252"/>
    <w:rsid w:val="006553EF"/>
    <w:rsid w:val="00656929"/>
    <w:rsid w:val="00656955"/>
    <w:rsid w:val="00660A92"/>
    <w:rsid w:val="00660F6D"/>
    <w:rsid w:val="0066154C"/>
    <w:rsid w:val="0066179A"/>
    <w:rsid w:val="00661860"/>
    <w:rsid w:val="00661B17"/>
    <w:rsid w:val="00662606"/>
    <w:rsid w:val="0066271C"/>
    <w:rsid w:val="00663099"/>
    <w:rsid w:val="006630AF"/>
    <w:rsid w:val="006637EE"/>
    <w:rsid w:val="00664184"/>
    <w:rsid w:val="00664C39"/>
    <w:rsid w:val="0066500F"/>
    <w:rsid w:val="006658A8"/>
    <w:rsid w:val="00665D82"/>
    <w:rsid w:val="00666995"/>
    <w:rsid w:val="00670373"/>
    <w:rsid w:val="00671B2B"/>
    <w:rsid w:val="00671DB5"/>
    <w:rsid w:val="0067281B"/>
    <w:rsid w:val="00673538"/>
    <w:rsid w:val="0067544C"/>
    <w:rsid w:val="00676BA9"/>
    <w:rsid w:val="00680281"/>
    <w:rsid w:val="00681CDE"/>
    <w:rsid w:val="006824FC"/>
    <w:rsid w:val="00682BAE"/>
    <w:rsid w:val="006832FF"/>
    <w:rsid w:val="0068448B"/>
    <w:rsid w:val="0068458D"/>
    <w:rsid w:val="006853B3"/>
    <w:rsid w:val="00685C49"/>
    <w:rsid w:val="00686CF9"/>
    <w:rsid w:val="00686DBB"/>
    <w:rsid w:val="00687997"/>
    <w:rsid w:val="00687E47"/>
    <w:rsid w:val="0069058D"/>
    <w:rsid w:val="00693D98"/>
    <w:rsid w:val="00694911"/>
    <w:rsid w:val="00695223"/>
    <w:rsid w:val="00695F76"/>
    <w:rsid w:val="00696EED"/>
    <w:rsid w:val="00696F73"/>
    <w:rsid w:val="006978CF"/>
    <w:rsid w:val="00697ADF"/>
    <w:rsid w:val="006A245F"/>
    <w:rsid w:val="006A2889"/>
    <w:rsid w:val="006A4AF7"/>
    <w:rsid w:val="006A50A4"/>
    <w:rsid w:val="006A58FD"/>
    <w:rsid w:val="006A5A22"/>
    <w:rsid w:val="006A674C"/>
    <w:rsid w:val="006A6750"/>
    <w:rsid w:val="006A675A"/>
    <w:rsid w:val="006A703C"/>
    <w:rsid w:val="006A7476"/>
    <w:rsid w:val="006B257C"/>
    <w:rsid w:val="006B3FBF"/>
    <w:rsid w:val="006B45D2"/>
    <w:rsid w:val="006B4773"/>
    <w:rsid w:val="006B49ED"/>
    <w:rsid w:val="006B4B0E"/>
    <w:rsid w:val="006B4DA5"/>
    <w:rsid w:val="006B5492"/>
    <w:rsid w:val="006B5692"/>
    <w:rsid w:val="006B56F2"/>
    <w:rsid w:val="006B5CC8"/>
    <w:rsid w:val="006B6BA8"/>
    <w:rsid w:val="006B6D69"/>
    <w:rsid w:val="006C176F"/>
    <w:rsid w:val="006C1CEA"/>
    <w:rsid w:val="006C2ED7"/>
    <w:rsid w:val="006C30A2"/>
    <w:rsid w:val="006C4A69"/>
    <w:rsid w:val="006C613D"/>
    <w:rsid w:val="006C6272"/>
    <w:rsid w:val="006C63B5"/>
    <w:rsid w:val="006C6B7B"/>
    <w:rsid w:val="006D0022"/>
    <w:rsid w:val="006D0BEE"/>
    <w:rsid w:val="006D2363"/>
    <w:rsid w:val="006D3202"/>
    <w:rsid w:val="006D3B55"/>
    <w:rsid w:val="006D3C8B"/>
    <w:rsid w:val="006D463E"/>
    <w:rsid w:val="006D5013"/>
    <w:rsid w:val="006D5627"/>
    <w:rsid w:val="006D5727"/>
    <w:rsid w:val="006D6694"/>
    <w:rsid w:val="006E02D5"/>
    <w:rsid w:val="006E04DD"/>
    <w:rsid w:val="006E0B40"/>
    <w:rsid w:val="006E28D7"/>
    <w:rsid w:val="006E2957"/>
    <w:rsid w:val="006E45A0"/>
    <w:rsid w:val="006E533D"/>
    <w:rsid w:val="006E5728"/>
    <w:rsid w:val="006E611B"/>
    <w:rsid w:val="006E6783"/>
    <w:rsid w:val="006E6883"/>
    <w:rsid w:val="006E70F0"/>
    <w:rsid w:val="006E75C7"/>
    <w:rsid w:val="006E7679"/>
    <w:rsid w:val="006F050E"/>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3CF7"/>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3B8F"/>
    <w:rsid w:val="00743FC0"/>
    <w:rsid w:val="0074401D"/>
    <w:rsid w:val="0074429A"/>
    <w:rsid w:val="00744D22"/>
    <w:rsid w:val="00745110"/>
    <w:rsid w:val="007457DF"/>
    <w:rsid w:val="00746011"/>
    <w:rsid w:val="00747175"/>
    <w:rsid w:val="0074743B"/>
    <w:rsid w:val="00747663"/>
    <w:rsid w:val="007476CA"/>
    <w:rsid w:val="00747A97"/>
    <w:rsid w:val="00751799"/>
    <w:rsid w:val="00751EA6"/>
    <w:rsid w:val="0075257E"/>
    <w:rsid w:val="007538D2"/>
    <w:rsid w:val="00753948"/>
    <w:rsid w:val="00753A3B"/>
    <w:rsid w:val="00753FD1"/>
    <w:rsid w:val="00754F0F"/>
    <w:rsid w:val="00754F7E"/>
    <w:rsid w:val="007552F1"/>
    <w:rsid w:val="00755F3B"/>
    <w:rsid w:val="007560A1"/>
    <w:rsid w:val="007566CB"/>
    <w:rsid w:val="00757947"/>
    <w:rsid w:val="0076284D"/>
    <w:rsid w:val="00762FA8"/>
    <w:rsid w:val="00763E8C"/>
    <w:rsid w:val="00764FD6"/>
    <w:rsid w:val="007654C6"/>
    <w:rsid w:val="00766211"/>
    <w:rsid w:val="00766628"/>
    <w:rsid w:val="00766E8E"/>
    <w:rsid w:val="0076785D"/>
    <w:rsid w:val="00771DC3"/>
    <w:rsid w:val="00771EC8"/>
    <w:rsid w:val="00771EE4"/>
    <w:rsid w:val="007720C2"/>
    <w:rsid w:val="007731F0"/>
    <w:rsid w:val="00773B1C"/>
    <w:rsid w:val="007740AD"/>
    <w:rsid w:val="0077554C"/>
    <w:rsid w:val="00775877"/>
    <w:rsid w:val="00775FE4"/>
    <w:rsid w:val="007763E1"/>
    <w:rsid w:val="00777670"/>
    <w:rsid w:val="007777B2"/>
    <w:rsid w:val="007815E7"/>
    <w:rsid w:val="00782A82"/>
    <w:rsid w:val="00782BF8"/>
    <w:rsid w:val="007834AA"/>
    <w:rsid w:val="00783536"/>
    <w:rsid w:val="00783C19"/>
    <w:rsid w:val="00784DB2"/>
    <w:rsid w:val="00785F17"/>
    <w:rsid w:val="007860B6"/>
    <w:rsid w:val="007862BE"/>
    <w:rsid w:val="007872CE"/>
    <w:rsid w:val="00787DC2"/>
    <w:rsid w:val="0079007C"/>
    <w:rsid w:val="00790838"/>
    <w:rsid w:val="007909D9"/>
    <w:rsid w:val="00790D67"/>
    <w:rsid w:val="00790FAD"/>
    <w:rsid w:val="007912DE"/>
    <w:rsid w:val="00791A8E"/>
    <w:rsid w:val="00791B61"/>
    <w:rsid w:val="00791E5B"/>
    <w:rsid w:val="00791FC9"/>
    <w:rsid w:val="00792EA0"/>
    <w:rsid w:val="0079384C"/>
    <w:rsid w:val="0079488E"/>
    <w:rsid w:val="007948D0"/>
    <w:rsid w:val="007976F5"/>
    <w:rsid w:val="007A059A"/>
    <w:rsid w:val="007A130B"/>
    <w:rsid w:val="007A42D6"/>
    <w:rsid w:val="007A52D9"/>
    <w:rsid w:val="007A55F8"/>
    <w:rsid w:val="007A5BDA"/>
    <w:rsid w:val="007A78D5"/>
    <w:rsid w:val="007A7D2E"/>
    <w:rsid w:val="007A7D55"/>
    <w:rsid w:val="007A7E8A"/>
    <w:rsid w:val="007A7F43"/>
    <w:rsid w:val="007B044B"/>
    <w:rsid w:val="007B12FF"/>
    <w:rsid w:val="007B185F"/>
    <w:rsid w:val="007B209D"/>
    <w:rsid w:val="007B2A01"/>
    <w:rsid w:val="007B2E75"/>
    <w:rsid w:val="007B4DFE"/>
    <w:rsid w:val="007B6219"/>
    <w:rsid w:val="007B6FE5"/>
    <w:rsid w:val="007C0612"/>
    <w:rsid w:val="007C169D"/>
    <w:rsid w:val="007C23ED"/>
    <w:rsid w:val="007C269E"/>
    <w:rsid w:val="007C2C85"/>
    <w:rsid w:val="007C348D"/>
    <w:rsid w:val="007C3B9B"/>
    <w:rsid w:val="007C4004"/>
    <w:rsid w:val="007C4FA1"/>
    <w:rsid w:val="007C5055"/>
    <w:rsid w:val="007C5F7E"/>
    <w:rsid w:val="007C7A8A"/>
    <w:rsid w:val="007C7D60"/>
    <w:rsid w:val="007D022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ABC"/>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7F79DF"/>
    <w:rsid w:val="00801782"/>
    <w:rsid w:val="00801E04"/>
    <w:rsid w:val="008022F4"/>
    <w:rsid w:val="0080269D"/>
    <w:rsid w:val="00802AE8"/>
    <w:rsid w:val="008040CB"/>
    <w:rsid w:val="00804256"/>
    <w:rsid w:val="008043BC"/>
    <w:rsid w:val="008043C9"/>
    <w:rsid w:val="00805BAD"/>
    <w:rsid w:val="00805DB0"/>
    <w:rsid w:val="00806044"/>
    <w:rsid w:val="00807B75"/>
    <w:rsid w:val="00807F80"/>
    <w:rsid w:val="00810237"/>
    <w:rsid w:val="00810AF3"/>
    <w:rsid w:val="00810ED7"/>
    <w:rsid w:val="00813105"/>
    <w:rsid w:val="0081348B"/>
    <w:rsid w:val="00813A3F"/>
    <w:rsid w:val="0081425E"/>
    <w:rsid w:val="008142E7"/>
    <w:rsid w:val="00814F72"/>
    <w:rsid w:val="0081509F"/>
    <w:rsid w:val="008150F0"/>
    <w:rsid w:val="008176D9"/>
    <w:rsid w:val="00817F2D"/>
    <w:rsid w:val="00820F8F"/>
    <w:rsid w:val="00821576"/>
    <w:rsid w:val="00821BB1"/>
    <w:rsid w:val="00823BF2"/>
    <w:rsid w:val="0082502F"/>
    <w:rsid w:val="008253EC"/>
    <w:rsid w:val="00825FEE"/>
    <w:rsid w:val="008266F4"/>
    <w:rsid w:val="008267FE"/>
    <w:rsid w:val="0082692A"/>
    <w:rsid w:val="00826A7E"/>
    <w:rsid w:val="008272CE"/>
    <w:rsid w:val="008278C1"/>
    <w:rsid w:val="00827AF2"/>
    <w:rsid w:val="008318B0"/>
    <w:rsid w:val="00831C6C"/>
    <w:rsid w:val="0083270B"/>
    <w:rsid w:val="008335C6"/>
    <w:rsid w:val="0083389F"/>
    <w:rsid w:val="00833AB8"/>
    <w:rsid w:val="0083427C"/>
    <w:rsid w:val="00834ACE"/>
    <w:rsid w:val="00834CBF"/>
    <w:rsid w:val="00834D9F"/>
    <w:rsid w:val="00835378"/>
    <w:rsid w:val="00835CFA"/>
    <w:rsid w:val="00837056"/>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05B7"/>
    <w:rsid w:val="0085145A"/>
    <w:rsid w:val="00851498"/>
    <w:rsid w:val="00851768"/>
    <w:rsid w:val="00852F58"/>
    <w:rsid w:val="008563C3"/>
    <w:rsid w:val="008576A8"/>
    <w:rsid w:val="00857DE3"/>
    <w:rsid w:val="00860957"/>
    <w:rsid w:val="00860F5E"/>
    <w:rsid w:val="00861205"/>
    <w:rsid w:val="00861C17"/>
    <w:rsid w:val="00861F49"/>
    <w:rsid w:val="0086202D"/>
    <w:rsid w:val="00862C1C"/>
    <w:rsid w:val="0086341E"/>
    <w:rsid w:val="008638DF"/>
    <w:rsid w:val="00863DB7"/>
    <w:rsid w:val="00863EE4"/>
    <w:rsid w:val="00864390"/>
    <w:rsid w:val="008643DD"/>
    <w:rsid w:val="008656E1"/>
    <w:rsid w:val="0086727C"/>
    <w:rsid w:val="00867806"/>
    <w:rsid w:val="008678E4"/>
    <w:rsid w:val="00870541"/>
    <w:rsid w:val="008715AB"/>
    <w:rsid w:val="0087164F"/>
    <w:rsid w:val="0087218A"/>
    <w:rsid w:val="0087372C"/>
    <w:rsid w:val="00873D68"/>
    <w:rsid w:val="00874383"/>
    <w:rsid w:val="00874DF5"/>
    <w:rsid w:val="00875480"/>
    <w:rsid w:val="00875609"/>
    <w:rsid w:val="00876B6A"/>
    <w:rsid w:val="00876F48"/>
    <w:rsid w:val="00877A5D"/>
    <w:rsid w:val="008802B8"/>
    <w:rsid w:val="00881064"/>
    <w:rsid w:val="0088228F"/>
    <w:rsid w:val="00884109"/>
    <w:rsid w:val="00884B13"/>
    <w:rsid w:val="00886FF6"/>
    <w:rsid w:val="00887B5D"/>
    <w:rsid w:val="00892C5F"/>
    <w:rsid w:val="008930CD"/>
    <w:rsid w:val="008931B4"/>
    <w:rsid w:val="0089331B"/>
    <w:rsid w:val="008933BC"/>
    <w:rsid w:val="00893C2B"/>
    <w:rsid w:val="00895C40"/>
    <w:rsid w:val="008969D4"/>
    <w:rsid w:val="00897C67"/>
    <w:rsid w:val="008A0157"/>
    <w:rsid w:val="008A0BE2"/>
    <w:rsid w:val="008A1D5F"/>
    <w:rsid w:val="008A216D"/>
    <w:rsid w:val="008A2970"/>
    <w:rsid w:val="008A2CCB"/>
    <w:rsid w:val="008A2F3B"/>
    <w:rsid w:val="008A3364"/>
    <w:rsid w:val="008A3657"/>
    <w:rsid w:val="008A3A6F"/>
    <w:rsid w:val="008A3C76"/>
    <w:rsid w:val="008A4160"/>
    <w:rsid w:val="008A51A5"/>
    <w:rsid w:val="008A537B"/>
    <w:rsid w:val="008A5873"/>
    <w:rsid w:val="008A58F5"/>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D60"/>
    <w:rsid w:val="008C3FB4"/>
    <w:rsid w:val="008C4071"/>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45B3"/>
    <w:rsid w:val="008D6F67"/>
    <w:rsid w:val="008D704D"/>
    <w:rsid w:val="008D7F34"/>
    <w:rsid w:val="008E052A"/>
    <w:rsid w:val="008E2035"/>
    <w:rsid w:val="008E2ED3"/>
    <w:rsid w:val="008E3081"/>
    <w:rsid w:val="008E31B9"/>
    <w:rsid w:val="008E3BFB"/>
    <w:rsid w:val="008E4A3C"/>
    <w:rsid w:val="008E4B82"/>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9D"/>
    <w:rsid w:val="008F38C8"/>
    <w:rsid w:val="008F4D52"/>
    <w:rsid w:val="008F52B3"/>
    <w:rsid w:val="008F5556"/>
    <w:rsid w:val="008F6A15"/>
    <w:rsid w:val="008F6D6B"/>
    <w:rsid w:val="008F717C"/>
    <w:rsid w:val="008F7226"/>
    <w:rsid w:val="008F7BC1"/>
    <w:rsid w:val="009003B1"/>
    <w:rsid w:val="00901552"/>
    <w:rsid w:val="00901759"/>
    <w:rsid w:val="00901FB3"/>
    <w:rsid w:val="00902A26"/>
    <w:rsid w:val="009032BE"/>
    <w:rsid w:val="009038DF"/>
    <w:rsid w:val="00903F2F"/>
    <w:rsid w:val="0090467B"/>
    <w:rsid w:val="00904BC4"/>
    <w:rsid w:val="0090532E"/>
    <w:rsid w:val="00905E5B"/>
    <w:rsid w:val="00907F23"/>
    <w:rsid w:val="0091024A"/>
    <w:rsid w:val="009107CD"/>
    <w:rsid w:val="0091118A"/>
    <w:rsid w:val="009122A7"/>
    <w:rsid w:val="0091235E"/>
    <w:rsid w:val="00912795"/>
    <w:rsid w:val="0091369A"/>
    <w:rsid w:val="00913924"/>
    <w:rsid w:val="00913EE3"/>
    <w:rsid w:val="00914971"/>
    <w:rsid w:val="009149A2"/>
    <w:rsid w:val="00914D3F"/>
    <w:rsid w:val="00914F04"/>
    <w:rsid w:val="0091557F"/>
    <w:rsid w:val="0091615C"/>
    <w:rsid w:val="009163AA"/>
    <w:rsid w:val="00916CA4"/>
    <w:rsid w:val="00917759"/>
    <w:rsid w:val="0092026D"/>
    <w:rsid w:val="00920619"/>
    <w:rsid w:val="009207CE"/>
    <w:rsid w:val="00920A13"/>
    <w:rsid w:val="00920AF9"/>
    <w:rsid w:val="00920DF2"/>
    <w:rsid w:val="0092370B"/>
    <w:rsid w:val="00923A02"/>
    <w:rsid w:val="00923B9F"/>
    <w:rsid w:val="00925316"/>
    <w:rsid w:val="00925348"/>
    <w:rsid w:val="009265B6"/>
    <w:rsid w:val="00926715"/>
    <w:rsid w:val="00927FB2"/>
    <w:rsid w:val="00927FFC"/>
    <w:rsid w:val="009302A6"/>
    <w:rsid w:val="0093049E"/>
    <w:rsid w:val="00931E5B"/>
    <w:rsid w:val="009325A6"/>
    <w:rsid w:val="00935371"/>
    <w:rsid w:val="0093546E"/>
    <w:rsid w:val="00935623"/>
    <w:rsid w:val="009357CC"/>
    <w:rsid w:val="009358F5"/>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6D88"/>
    <w:rsid w:val="00957893"/>
    <w:rsid w:val="00960578"/>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351A"/>
    <w:rsid w:val="00974B39"/>
    <w:rsid w:val="0097609B"/>
    <w:rsid w:val="009773F1"/>
    <w:rsid w:val="00980167"/>
    <w:rsid w:val="00980D68"/>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4AE1"/>
    <w:rsid w:val="00995E3B"/>
    <w:rsid w:val="00995FEE"/>
    <w:rsid w:val="00996076"/>
    <w:rsid w:val="00997336"/>
    <w:rsid w:val="009978CF"/>
    <w:rsid w:val="009A0886"/>
    <w:rsid w:val="009A17AA"/>
    <w:rsid w:val="009A180D"/>
    <w:rsid w:val="009A21AB"/>
    <w:rsid w:val="009A43BF"/>
    <w:rsid w:val="009A5DF2"/>
    <w:rsid w:val="009A6705"/>
    <w:rsid w:val="009A6F8D"/>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120"/>
    <w:rsid w:val="009C2357"/>
    <w:rsid w:val="009C2518"/>
    <w:rsid w:val="009C30B3"/>
    <w:rsid w:val="009C32D2"/>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736"/>
    <w:rsid w:val="009D2965"/>
    <w:rsid w:val="009D2F4F"/>
    <w:rsid w:val="009D432C"/>
    <w:rsid w:val="009D46FF"/>
    <w:rsid w:val="009D54AC"/>
    <w:rsid w:val="009D5DB6"/>
    <w:rsid w:val="009D7294"/>
    <w:rsid w:val="009D779F"/>
    <w:rsid w:val="009E002E"/>
    <w:rsid w:val="009E01BB"/>
    <w:rsid w:val="009E13DC"/>
    <w:rsid w:val="009E1FFB"/>
    <w:rsid w:val="009E20B7"/>
    <w:rsid w:val="009E2403"/>
    <w:rsid w:val="009E43D5"/>
    <w:rsid w:val="009E46BC"/>
    <w:rsid w:val="009E4CDE"/>
    <w:rsid w:val="009E66B7"/>
    <w:rsid w:val="009F0B9E"/>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07BC1"/>
    <w:rsid w:val="00A07CDF"/>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3C86"/>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AC1"/>
    <w:rsid w:val="00A41CA4"/>
    <w:rsid w:val="00A41EA2"/>
    <w:rsid w:val="00A429FC"/>
    <w:rsid w:val="00A42B33"/>
    <w:rsid w:val="00A42CFC"/>
    <w:rsid w:val="00A42FE7"/>
    <w:rsid w:val="00A43140"/>
    <w:rsid w:val="00A4394E"/>
    <w:rsid w:val="00A43C02"/>
    <w:rsid w:val="00A44ADB"/>
    <w:rsid w:val="00A45433"/>
    <w:rsid w:val="00A4599F"/>
    <w:rsid w:val="00A459EA"/>
    <w:rsid w:val="00A45C8C"/>
    <w:rsid w:val="00A45CFF"/>
    <w:rsid w:val="00A461F8"/>
    <w:rsid w:val="00A466F1"/>
    <w:rsid w:val="00A50F8C"/>
    <w:rsid w:val="00A510B9"/>
    <w:rsid w:val="00A517B1"/>
    <w:rsid w:val="00A518F6"/>
    <w:rsid w:val="00A5253F"/>
    <w:rsid w:val="00A52B08"/>
    <w:rsid w:val="00A53FF7"/>
    <w:rsid w:val="00A54B2E"/>
    <w:rsid w:val="00A55891"/>
    <w:rsid w:val="00A55AA5"/>
    <w:rsid w:val="00A560A2"/>
    <w:rsid w:val="00A57094"/>
    <w:rsid w:val="00A571AB"/>
    <w:rsid w:val="00A5751B"/>
    <w:rsid w:val="00A60616"/>
    <w:rsid w:val="00A6180D"/>
    <w:rsid w:val="00A637A9"/>
    <w:rsid w:val="00A63C9A"/>
    <w:rsid w:val="00A64348"/>
    <w:rsid w:val="00A64641"/>
    <w:rsid w:val="00A646E1"/>
    <w:rsid w:val="00A6501D"/>
    <w:rsid w:val="00A65A55"/>
    <w:rsid w:val="00A65B5C"/>
    <w:rsid w:val="00A65CD9"/>
    <w:rsid w:val="00A676BC"/>
    <w:rsid w:val="00A7135C"/>
    <w:rsid w:val="00A71BA0"/>
    <w:rsid w:val="00A728AD"/>
    <w:rsid w:val="00A73BF7"/>
    <w:rsid w:val="00A744AD"/>
    <w:rsid w:val="00A747AC"/>
    <w:rsid w:val="00A74B22"/>
    <w:rsid w:val="00A74F6B"/>
    <w:rsid w:val="00A759BF"/>
    <w:rsid w:val="00A75A5C"/>
    <w:rsid w:val="00A76F66"/>
    <w:rsid w:val="00A77900"/>
    <w:rsid w:val="00A8071F"/>
    <w:rsid w:val="00A80AC5"/>
    <w:rsid w:val="00A80C02"/>
    <w:rsid w:val="00A80F4D"/>
    <w:rsid w:val="00A81AA2"/>
    <w:rsid w:val="00A81E24"/>
    <w:rsid w:val="00A81FB7"/>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52E1"/>
    <w:rsid w:val="00AA62D6"/>
    <w:rsid w:val="00AA66DF"/>
    <w:rsid w:val="00AA6796"/>
    <w:rsid w:val="00AA6BBB"/>
    <w:rsid w:val="00AA78B2"/>
    <w:rsid w:val="00AA7C0D"/>
    <w:rsid w:val="00AA7DD1"/>
    <w:rsid w:val="00AB037E"/>
    <w:rsid w:val="00AB1754"/>
    <w:rsid w:val="00AB2DB9"/>
    <w:rsid w:val="00AB2E78"/>
    <w:rsid w:val="00AB3B35"/>
    <w:rsid w:val="00AB5247"/>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6515"/>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39AD"/>
    <w:rsid w:val="00B05A03"/>
    <w:rsid w:val="00B06C23"/>
    <w:rsid w:val="00B06ED0"/>
    <w:rsid w:val="00B071E3"/>
    <w:rsid w:val="00B07665"/>
    <w:rsid w:val="00B07BF3"/>
    <w:rsid w:val="00B1096B"/>
    <w:rsid w:val="00B10C4C"/>
    <w:rsid w:val="00B1123C"/>
    <w:rsid w:val="00B12512"/>
    <w:rsid w:val="00B12964"/>
    <w:rsid w:val="00B1398F"/>
    <w:rsid w:val="00B14544"/>
    <w:rsid w:val="00B16562"/>
    <w:rsid w:val="00B176FD"/>
    <w:rsid w:val="00B17CED"/>
    <w:rsid w:val="00B17DBA"/>
    <w:rsid w:val="00B209EE"/>
    <w:rsid w:val="00B210DB"/>
    <w:rsid w:val="00B216E3"/>
    <w:rsid w:val="00B21AC5"/>
    <w:rsid w:val="00B21EFA"/>
    <w:rsid w:val="00B236C4"/>
    <w:rsid w:val="00B24214"/>
    <w:rsid w:val="00B2459A"/>
    <w:rsid w:val="00B252D4"/>
    <w:rsid w:val="00B27D89"/>
    <w:rsid w:val="00B3052D"/>
    <w:rsid w:val="00B3055F"/>
    <w:rsid w:val="00B3068F"/>
    <w:rsid w:val="00B30AC8"/>
    <w:rsid w:val="00B31DC4"/>
    <w:rsid w:val="00B3287D"/>
    <w:rsid w:val="00B3332C"/>
    <w:rsid w:val="00B33394"/>
    <w:rsid w:val="00B33EAC"/>
    <w:rsid w:val="00B345A1"/>
    <w:rsid w:val="00B34FE6"/>
    <w:rsid w:val="00B3551C"/>
    <w:rsid w:val="00B359A7"/>
    <w:rsid w:val="00B35B42"/>
    <w:rsid w:val="00B35C3A"/>
    <w:rsid w:val="00B35FC1"/>
    <w:rsid w:val="00B3699E"/>
    <w:rsid w:val="00B40F9A"/>
    <w:rsid w:val="00B411DB"/>
    <w:rsid w:val="00B413C6"/>
    <w:rsid w:val="00B43795"/>
    <w:rsid w:val="00B438B8"/>
    <w:rsid w:val="00B45DB7"/>
    <w:rsid w:val="00B4694C"/>
    <w:rsid w:val="00B4698A"/>
    <w:rsid w:val="00B47C05"/>
    <w:rsid w:val="00B50760"/>
    <w:rsid w:val="00B508A6"/>
    <w:rsid w:val="00B5221E"/>
    <w:rsid w:val="00B522AC"/>
    <w:rsid w:val="00B5429E"/>
    <w:rsid w:val="00B54C37"/>
    <w:rsid w:val="00B5521E"/>
    <w:rsid w:val="00B55980"/>
    <w:rsid w:val="00B55A65"/>
    <w:rsid w:val="00B56D81"/>
    <w:rsid w:val="00B600AE"/>
    <w:rsid w:val="00B60312"/>
    <w:rsid w:val="00B606C9"/>
    <w:rsid w:val="00B60CB8"/>
    <w:rsid w:val="00B61B56"/>
    <w:rsid w:val="00B62973"/>
    <w:rsid w:val="00B62D48"/>
    <w:rsid w:val="00B6363E"/>
    <w:rsid w:val="00B6522C"/>
    <w:rsid w:val="00B6558D"/>
    <w:rsid w:val="00B65B42"/>
    <w:rsid w:val="00B66658"/>
    <w:rsid w:val="00B712C7"/>
    <w:rsid w:val="00B71986"/>
    <w:rsid w:val="00B71B06"/>
    <w:rsid w:val="00B72BAC"/>
    <w:rsid w:val="00B741D0"/>
    <w:rsid w:val="00B7494D"/>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025"/>
    <w:rsid w:val="00B9137D"/>
    <w:rsid w:val="00B91FB8"/>
    <w:rsid w:val="00B9241A"/>
    <w:rsid w:val="00B925EC"/>
    <w:rsid w:val="00B937E7"/>
    <w:rsid w:val="00B9380D"/>
    <w:rsid w:val="00B93A46"/>
    <w:rsid w:val="00B93BEA"/>
    <w:rsid w:val="00B946B2"/>
    <w:rsid w:val="00B949F5"/>
    <w:rsid w:val="00B95A24"/>
    <w:rsid w:val="00B9652B"/>
    <w:rsid w:val="00B9680A"/>
    <w:rsid w:val="00B970B0"/>
    <w:rsid w:val="00B97D87"/>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D13"/>
    <w:rsid w:val="00BC0EC9"/>
    <w:rsid w:val="00BC1964"/>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D77F1"/>
    <w:rsid w:val="00BE05E8"/>
    <w:rsid w:val="00BE06CA"/>
    <w:rsid w:val="00BE1858"/>
    <w:rsid w:val="00BE3B73"/>
    <w:rsid w:val="00BE3C0E"/>
    <w:rsid w:val="00BE4840"/>
    <w:rsid w:val="00BE4F69"/>
    <w:rsid w:val="00BE598F"/>
    <w:rsid w:val="00BE694C"/>
    <w:rsid w:val="00BE7C72"/>
    <w:rsid w:val="00BF1081"/>
    <w:rsid w:val="00BF1959"/>
    <w:rsid w:val="00BF22F5"/>
    <w:rsid w:val="00BF3A5A"/>
    <w:rsid w:val="00BF4594"/>
    <w:rsid w:val="00BF5AEB"/>
    <w:rsid w:val="00BF6BED"/>
    <w:rsid w:val="00BF6C92"/>
    <w:rsid w:val="00BF780E"/>
    <w:rsid w:val="00BF7FF8"/>
    <w:rsid w:val="00C00F86"/>
    <w:rsid w:val="00C01579"/>
    <w:rsid w:val="00C01740"/>
    <w:rsid w:val="00C02B55"/>
    <w:rsid w:val="00C03E10"/>
    <w:rsid w:val="00C04067"/>
    <w:rsid w:val="00C0477F"/>
    <w:rsid w:val="00C04FFE"/>
    <w:rsid w:val="00C06CA3"/>
    <w:rsid w:val="00C07177"/>
    <w:rsid w:val="00C075EF"/>
    <w:rsid w:val="00C07985"/>
    <w:rsid w:val="00C07B07"/>
    <w:rsid w:val="00C11018"/>
    <w:rsid w:val="00C114E1"/>
    <w:rsid w:val="00C11848"/>
    <w:rsid w:val="00C11B4C"/>
    <w:rsid w:val="00C11BC5"/>
    <w:rsid w:val="00C120E5"/>
    <w:rsid w:val="00C122CF"/>
    <w:rsid w:val="00C1268D"/>
    <w:rsid w:val="00C13065"/>
    <w:rsid w:val="00C131D8"/>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09E"/>
    <w:rsid w:val="00C42549"/>
    <w:rsid w:val="00C42A0E"/>
    <w:rsid w:val="00C42D64"/>
    <w:rsid w:val="00C43B6E"/>
    <w:rsid w:val="00C468E9"/>
    <w:rsid w:val="00C47A0C"/>
    <w:rsid w:val="00C47CE7"/>
    <w:rsid w:val="00C5011F"/>
    <w:rsid w:val="00C510E8"/>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5E86"/>
    <w:rsid w:val="00C665FD"/>
    <w:rsid w:val="00C66759"/>
    <w:rsid w:val="00C66E3C"/>
    <w:rsid w:val="00C671FD"/>
    <w:rsid w:val="00C67553"/>
    <w:rsid w:val="00C67DBA"/>
    <w:rsid w:val="00C67E20"/>
    <w:rsid w:val="00C70F76"/>
    <w:rsid w:val="00C714A2"/>
    <w:rsid w:val="00C725E4"/>
    <w:rsid w:val="00C7286B"/>
    <w:rsid w:val="00C7500B"/>
    <w:rsid w:val="00C7573C"/>
    <w:rsid w:val="00C75E83"/>
    <w:rsid w:val="00C7706C"/>
    <w:rsid w:val="00C77938"/>
    <w:rsid w:val="00C800FE"/>
    <w:rsid w:val="00C8106D"/>
    <w:rsid w:val="00C83859"/>
    <w:rsid w:val="00C83FE2"/>
    <w:rsid w:val="00C84434"/>
    <w:rsid w:val="00C8502B"/>
    <w:rsid w:val="00C85777"/>
    <w:rsid w:val="00C86519"/>
    <w:rsid w:val="00C86B2A"/>
    <w:rsid w:val="00C87E49"/>
    <w:rsid w:val="00C87F8F"/>
    <w:rsid w:val="00C906F5"/>
    <w:rsid w:val="00C9079B"/>
    <w:rsid w:val="00C90917"/>
    <w:rsid w:val="00C90E94"/>
    <w:rsid w:val="00C91381"/>
    <w:rsid w:val="00C91D8B"/>
    <w:rsid w:val="00C92239"/>
    <w:rsid w:val="00C93240"/>
    <w:rsid w:val="00C93896"/>
    <w:rsid w:val="00C94445"/>
    <w:rsid w:val="00C948BF"/>
    <w:rsid w:val="00C94A83"/>
    <w:rsid w:val="00C94B9F"/>
    <w:rsid w:val="00C94CD3"/>
    <w:rsid w:val="00C95183"/>
    <w:rsid w:val="00C955E6"/>
    <w:rsid w:val="00C95B05"/>
    <w:rsid w:val="00C96366"/>
    <w:rsid w:val="00C96406"/>
    <w:rsid w:val="00C96F22"/>
    <w:rsid w:val="00C970BE"/>
    <w:rsid w:val="00C970C8"/>
    <w:rsid w:val="00CA02E5"/>
    <w:rsid w:val="00CA05C0"/>
    <w:rsid w:val="00CA2740"/>
    <w:rsid w:val="00CA39D0"/>
    <w:rsid w:val="00CA3A3B"/>
    <w:rsid w:val="00CA47CB"/>
    <w:rsid w:val="00CA5166"/>
    <w:rsid w:val="00CA7F30"/>
    <w:rsid w:val="00CB0BC6"/>
    <w:rsid w:val="00CB1909"/>
    <w:rsid w:val="00CB1BFC"/>
    <w:rsid w:val="00CB1C73"/>
    <w:rsid w:val="00CB21ED"/>
    <w:rsid w:val="00CB3E24"/>
    <w:rsid w:val="00CB46BF"/>
    <w:rsid w:val="00CB5C1D"/>
    <w:rsid w:val="00CB5CA0"/>
    <w:rsid w:val="00CB5FF7"/>
    <w:rsid w:val="00CB607B"/>
    <w:rsid w:val="00CB6B3C"/>
    <w:rsid w:val="00CB70A1"/>
    <w:rsid w:val="00CB748D"/>
    <w:rsid w:val="00CC045F"/>
    <w:rsid w:val="00CC085A"/>
    <w:rsid w:val="00CC0A43"/>
    <w:rsid w:val="00CC0E46"/>
    <w:rsid w:val="00CC1370"/>
    <w:rsid w:val="00CC1E27"/>
    <w:rsid w:val="00CC3925"/>
    <w:rsid w:val="00CC45EE"/>
    <w:rsid w:val="00CC4E78"/>
    <w:rsid w:val="00CC4EEC"/>
    <w:rsid w:val="00CC5A93"/>
    <w:rsid w:val="00CC6478"/>
    <w:rsid w:val="00CC7C6B"/>
    <w:rsid w:val="00CD0117"/>
    <w:rsid w:val="00CD03A8"/>
    <w:rsid w:val="00CD03AD"/>
    <w:rsid w:val="00CD1D03"/>
    <w:rsid w:val="00CD1E26"/>
    <w:rsid w:val="00CD2536"/>
    <w:rsid w:val="00CD2A42"/>
    <w:rsid w:val="00CD46EA"/>
    <w:rsid w:val="00CD4A66"/>
    <w:rsid w:val="00CD511C"/>
    <w:rsid w:val="00CD5ADC"/>
    <w:rsid w:val="00CD5F1C"/>
    <w:rsid w:val="00CD6F81"/>
    <w:rsid w:val="00CD71B1"/>
    <w:rsid w:val="00CD73FF"/>
    <w:rsid w:val="00CE0397"/>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63E5"/>
    <w:rsid w:val="00CF66FF"/>
    <w:rsid w:val="00CF705D"/>
    <w:rsid w:val="00CF74E0"/>
    <w:rsid w:val="00CF7B33"/>
    <w:rsid w:val="00D01574"/>
    <w:rsid w:val="00D021AA"/>
    <w:rsid w:val="00D0274C"/>
    <w:rsid w:val="00D029A4"/>
    <w:rsid w:val="00D03CCF"/>
    <w:rsid w:val="00D04555"/>
    <w:rsid w:val="00D04642"/>
    <w:rsid w:val="00D04955"/>
    <w:rsid w:val="00D05666"/>
    <w:rsid w:val="00D05B79"/>
    <w:rsid w:val="00D06ABD"/>
    <w:rsid w:val="00D10723"/>
    <w:rsid w:val="00D10FA6"/>
    <w:rsid w:val="00D11917"/>
    <w:rsid w:val="00D1231A"/>
    <w:rsid w:val="00D12A02"/>
    <w:rsid w:val="00D12F99"/>
    <w:rsid w:val="00D13737"/>
    <w:rsid w:val="00D14A48"/>
    <w:rsid w:val="00D1581F"/>
    <w:rsid w:val="00D159D2"/>
    <w:rsid w:val="00D1609F"/>
    <w:rsid w:val="00D162EA"/>
    <w:rsid w:val="00D20B5F"/>
    <w:rsid w:val="00D22226"/>
    <w:rsid w:val="00D232F1"/>
    <w:rsid w:val="00D24D44"/>
    <w:rsid w:val="00D253B8"/>
    <w:rsid w:val="00D25782"/>
    <w:rsid w:val="00D30EAA"/>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4626"/>
    <w:rsid w:val="00D45631"/>
    <w:rsid w:val="00D456B0"/>
    <w:rsid w:val="00D4630D"/>
    <w:rsid w:val="00D4785E"/>
    <w:rsid w:val="00D5020B"/>
    <w:rsid w:val="00D51D4F"/>
    <w:rsid w:val="00D526C8"/>
    <w:rsid w:val="00D534F0"/>
    <w:rsid w:val="00D53BF4"/>
    <w:rsid w:val="00D53C9D"/>
    <w:rsid w:val="00D55041"/>
    <w:rsid w:val="00D551E2"/>
    <w:rsid w:val="00D565F1"/>
    <w:rsid w:val="00D56B13"/>
    <w:rsid w:val="00D5779B"/>
    <w:rsid w:val="00D60217"/>
    <w:rsid w:val="00D60271"/>
    <w:rsid w:val="00D60623"/>
    <w:rsid w:val="00D60823"/>
    <w:rsid w:val="00D60E01"/>
    <w:rsid w:val="00D611AB"/>
    <w:rsid w:val="00D62793"/>
    <w:rsid w:val="00D6279B"/>
    <w:rsid w:val="00D633AB"/>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5D82"/>
    <w:rsid w:val="00D77C78"/>
    <w:rsid w:val="00D8001B"/>
    <w:rsid w:val="00D80CDF"/>
    <w:rsid w:val="00D8178E"/>
    <w:rsid w:val="00D83154"/>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683"/>
    <w:rsid w:val="00DB2790"/>
    <w:rsid w:val="00DB2857"/>
    <w:rsid w:val="00DB374C"/>
    <w:rsid w:val="00DB3A95"/>
    <w:rsid w:val="00DB4478"/>
    <w:rsid w:val="00DB4B5C"/>
    <w:rsid w:val="00DB4CE3"/>
    <w:rsid w:val="00DB5373"/>
    <w:rsid w:val="00DB6C5A"/>
    <w:rsid w:val="00DB6D53"/>
    <w:rsid w:val="00DB7E29"/>
    <w:rsid w:val="00DB7F65"/>
    <w:rsid w:val="00DB7F9E"/>
    <w:rsid w:val="00DC0229"/>
    <w:rsid w:val="00DC18B0"/>
    <w:rsid w:val="00DC1A5A"/>
    <w:rsid w:val="00DC1AF4"/>
    <w:rsid w:val="00DC21AF"/>
    <w:rsid w:val="00DC2956"/>
    <w:rsid w:val="00DC3291"/>
    <w:rsid w:val="00DC35BA"/>
    <w:rsid w:val="00DC3961"/>
    <w:rsid w:val="00DC3A1D"/>
    <w:rsid w:val="00DC3A9F"/>
    <w:rsid w:val="00DC3D76"/>
    <w:rsid w:val="00DC3F3B"/>
    <w:rsid w:val="00DC4BE0"/>
    <w:rsid w:val="00DC6585"/>
    <w:rsid w:val="00DC7576"/>
    <w:rsid w:val="00DD0085"/>
    <w:rsid w:val="00DD008C"/>
    <w:rsid w:val="00DD21DA"/>
    <w:rsid w:val="00DD2736"/>
    <w:rsid w:val="00DD2A10"/>
    <w:rsid w:val="00DD39A8"/>
    <w:rsid w:val="00DD48BB"/>
    <w:rsid w:val="00DD5A5C"/>
    <w:rsid w:val="00DD6064"/>
    <w:rsid w:val="00DD6138"/>
    <w:rsid w:val="00DD6240"/>
    <w:rsid w:val="00DD649E"/>
    <w:rsid w:val="00DD7792"/>
    <w:rsid w:val="00DE0954"/>
    <w:rsid w:val="00DE0A53"/>
    <w:rsid w:val="00DE0D52"/>
    <w:rsid w:val="00DE18FF"/>
    <w:rsid w:val="00DE1F09"/>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3708"/>
    <w:rsid w:val="00DF3A83"/>
    <w:rsid w:val="00DF40B5"/>
    <w:rsid w:val="00DF41B7"/>
    <w:rsid w:val="00DF4293"/>
    <w:rsid w:val="00DF42A7"/>
    <w:rsid w:val="00DF5705"/>
    <w:rsid w:val="00DF5824"/>
    <w:rsid w:val="00DF58E2"/>
    <w:rsid w:val="00DF5B4F"/>
    <w:rsid w:val="00DF690E"/>
    <w:rsid w:val="00DF6C8C"/>
    <w:rsid w:val="00DF75AC"/>
    <w:rsid w:val="00DF7D38"/>
    <w:rsid w:val="00DF7FC3"/>
    <w:rsid w:val="00E013A4"/>
    <w:rsid w:val="00E0152E"/>
    <w:rsid w:val="00E01599"/>
    <w:rsid w:val="00E0288C"/>
    <w:rsid w:val="00E03524"/>
    <w:rsid w:val="00E03C80"/>
    <w:rsid w:val="00E04650"/>
    <w:rsid w:val="00E04919"/>
    <w:rsid w:val="00E05E2D"/>
    <w:rsid w:val="00E06E6B"/>
    <w:rsid w:val="00E076BB"/>
    <w:rsid w:val="00E10741"/>
    <w:rsid w:val="00E10C2F"/>
    <w:rsid w:val="00E10FB1"/>
    <w:rsid w:val="00E110DE"/>
    <w:rsid w:val="00E1204F"/>
    <w:rsid w:val="00E121DF"/>
    <w:rsid w:val="00E12338"/>
    <w:rsid w:val="00E1329C"/>
    <w:rsid w:val="00E13478"/>
    <w:rsid w:val="00E13E63"/>
    <w:rsid w:val="00E146F6"/>
    <w:rsid w:val="00E14ABC"/>
    <w:rsid w:val="00E14AC7"/>
    <w:rsid w:val="00E15032"/>
    <w:rsid w:val="00E16072"/>
    <w:rsid w:val="00E160F5"/>
    <w:rsid w:val="00E168F6"/>
    <w:rsid w:val="00E17680"/>
    <w:rsid w:val="00E2059D"/>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2587"/>
    <w:rsid w:val="00E42A6B"/>
    <w:rsid w:val="00E42B7C"/>
    <w:rsid w:val="00E448B7"/>
    <w:rsid w:val="00E46D22"/>
    <w:rsid w:val="00E5034E"/>
    <w:rsid w:val="00E503D1"/>
    <w:rsid w:val="00E50D81"/>
    <w:rsid w:val="00E50F51"/>
    <w:rsid w:val="00E50F94"/>
    <w:rsid w:val="00E510AA"/>
    <w:rsid w:val="00E52B67"/>
    <w:rsid w:val="00E537D3"/>
    <w:rsid w:val="00E54BE2"/>
    <w:rsid w:val="00E554E9"/>
    <w:rsid w:val="00E5583C"/>
    <w:rsid w:val="00E55E1A"/>
    <w:rsid w:val="00E56877"/>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AD1"/>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FC2"/>
    <w:rsid w:val="00E9075D"/>
    <w:rsid w:val="00E909CE"/>
    <w:rsid w:val="00E90D60"/>
    <w:rsid w:val="00E91223"/>
    <w:rsid w:val="00E915FB"/>
    <w:rsid w:val="00E92250"/>
    <w:rsid w:val="00E9300C"/>
    <w:rsid w:val="00E93148"/>
    <w:rsid w:val="00E934C8"/>
    <w:rsid w:val="00E93534"/>
    <w:rsid w:val="00E9431B"/>
    <w:rsid w:val="00E9470E"/>
    <w:rsid w:val="00E94910"/>
    <w:rsid w:val="00E96E22"/>
    <w:rsid w:val="00E97C7F"/>
    <w:rsid w:val="00EA001C"/>
    <w:rsid w:val="00EA0CD1"/>
    <w:rsid w:val="00EA100E"/>
    <w:rsid w:val="00EA141A"/>
    <w:rsid w:val="00EA1822"/>
    <w:rsid w:val="00EA256A"/>
    <w:rsid w:val="00EA3520"/>
    <w:rsid w:val="00EA4970"/>
    <w:rsid w:val="00EA54F8"/>
    <w:rsid w:val="00EA634B"/>
    <w:rsid w:val="00EA6573"/>
    <w:rsid w:val="00EA6E8F"/>
    <w:rsid w:val="00EB35C1"/>
    <w:rsid w:val="00EB3686"/>
    <w:rsid w:val="00EB381D"/>
    <w:rsid w:val="00EB58C7"/>
    <w:rsid w:val="00EB5DC1"/>
    <w:rsid w:val="00EB6D85"/>
    <w:rsid w:val="00EB6E7A"/>
    <w:rsid w:val="00EB7B78"/>
    <w:rsid w:val="00EB7FCE"/>
    <w:rsid w:val="00EC0799"/>
    <w:rsid w:val="00EC121F"/>
    <w:rsid w:val="00EC1554"/>
    <w:rsid w:val="00EC1C43"/>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2C07"/>
    <w:rsid w:val="00EE33F3"/>
    <w:rsid w:val="00EE41FD"/>
    <w:rsid w:val="00EE433A"/>
    <w:rsid w:val="00EE4477"/>
    <w:rsid w:val="00EE4683"/>
    <w:rsid w:val="00EE523A"/>
    <w:rsid w:val="00EE54B9"/>
    <w:rsid w:val="00EE64F1"/>
    <w:rsid w:val="00EE6920"/>
    <w:rsid w:val="00EE6E84"/>
    <w:rsid w:val="00EE7654"/>
    <w:rsid w:val="00EE76B0"/>
    <w:rsid w:val="00EF13E9"/>
    <w:rsid w:val="00EF23D2"/>
    <w:rsid w:val="00EF284E"/>
    <w:rsid w:val="00EF2D22"/>
    <w:rsid w:val="00EF336C"/>
    <w:rsid w:val="00EF393F"/>
    <w:rsid w:val="00EF3B02"/>
    <w:rsid w:val="00EF3EE4"/>
    <w:rsid w:val="00EF58C6"/>
    <w:rsid w:val="00EF6136"/>
    <w:rsid w:val="00EF62C6"/>
    <w:rsid w:val="00EF67DA"/>
    <w:rsid w:val="00EF7124"/>
    <w:rsid w:val="00EF7384"/>
    <w:rsid w:val="00F00EAA"/>
    <w:rsid w:val="00F01B51"/>
    <w:rsid w:val="00F01DAE"/>
    <w:rsid w:val="00F027BB"/>
    <w:rsid w:val="00F02806"/>
    <w:rsid w:val="00F02C2E"/>
    <w:rsid w:val="00F038E5"/>
    <w:rsid w:val="00F04027"/>
    <w:rsid w:val="00F04249"/>
    <w:rsid w:val="00F042E4"/>
    <w:rsid w:val="00F0480A"/>
    <w:rsid w:val="00F05F84"/>
    <w:rsid w:val="00F0730D"/>
    <w:rsid w:val="00F07D6B"/>
    <w:rsid w:val="00F10EB1"/>
    <w:rsid w:val="00F1174E"/>
    <w:rsid w:val="00F126A8"/>
    <w:rsid w:val="00F14CA6"/>
    <w:rsid w:val="00F15BE1"/>
    <w:rsid w:val="00F166A2"/>
    <w:rsid w:val="00F16C4B"/>
    <w:rsid w:val="00F170D1"/>
    <w:rsid w:val="00F20051"/>
    <w:rsid w:val="00F20241"/>
    <w:rsid w:val="00F211FE"/>
    <w:rsid w:val="00F229DE"/>
    <w:rsid w:val="00F2405F"/>
    <w:rsid w:val="00F2421D"/>
    <w:rsid w:val="00F24814"/>
    <w:rsid w:val="00F25241"/>
    <w:rsid w:val="00F25AAC"/>
    <w:rsid w:val="00F26A27"/>
    <w:rsid w:val="00F2759D"/>
    <w:rsid w:val="00F279FF"/>
    <w:rsid w:val="00F31B00"/>
    <w:rsid w:val="00F33516"/>
    <w:rsid w:val="00F33852"/>
    <w:rsid w:val="00F34532"/>
    <w:rsid w:val="00F346E3"/>
    <w:rsid w:val="00F34725"/>
    <w:rsid w:val="00F3565B"/>
    <w:rsid w:val="00F35D7D"/>
    <w:rsid w:val="00F368F7"/>
    <w:rsid w:val="00F37882"/>
    <w:rsid w:val="00F40BD7"/>
    <w:rsid w:val="00F40E95"/>
    <w:rsid w:val="00F415EB"/>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0508"/>
    <w:rsid w:val="00F510FD"/>
    <w:rsid w:val="00F511B0"/>
    <w:rsid w:val="00F51433"/>
    <w:rsid w:val="00F51A87"/>
    <w:rsid w:val="00F52939"/>
    <w:rsid w:val="00F52B84"/>
    <w:rsid w:val="00F5388C"/>
    <w:rsid w:val="00F54219"/>
    <w:rsid w:val="00F54376"/>
    <w:rsid w:val="00F55531"/>
    <w:rsid w:val="00F560B4"/>
    <w:rsid w:val="00F56281"/>
    <w:rsid w:val="00F56594"/>
    <w:rsid w:val="00F56D5E"/>
    <w:rsid w:val="00F5729B"/>
    <w:rsid w:val="00F57665"/>
    <w:rsid w:val="00F57868"/>
    <w:rsid w:val="00F6004B"/>
    <w:rsid w:val="00F61A15"/>
    <w:rsid w:val="00F6347F"/>
    <w:rsid w:val="00F638A8"/>
    <w:rsid w:val="00F644F1"/>
    <w:rsid w:val="00F65227"/>
    <w:rsid w:val="00F65FF2"/>
    <w:rsid w:val="00F66236"/>
    <w:rsid w:val="00F6698E"/>
    <w:rsid w:val="00F67417"/>
    <w:rsid w:val="00F67876"/>
    <w:rsid w:val="00F70C5E"/>
    <w:rsid w:val="00F715B5"/>
    <w:rsid w:val="00F7215F"/>
    <w:rsid w:val="00F72EDE"/>
    <w:rsid w:val="00F75592"/>
    <w:rsid w:val="00F7599F"/>
    <w:rsid w:val="00F760FC"/>
    <w:rsid w:val="00F7680D"/>
    <w:rsid w:val="00F7725C"/>
    <w:rsid w:val="00F8024A"/>
    <w:rsid w:val="00F80E13"/>
    <w:rsid w:val="00F811A1"/>
    <w:rsid w:val="00F81F56"/>
    <w:rsid w:val="00F83398"/>
    <w:rsid w:val="00F84093"/>
    <w:rsid w:val="00F84D05"/>
    <w:rsid w:val="00F85285"/>
    <w:rsid w:val="00F86B24"/>
    <w:rsid w:val="00F86BE0"/>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053B"/>
    <w:rsid w:val="00FA144D"/>
    <w:rsid w:val="00FA18C3"/>
    <w:rsid w:val="00FA3047"/>
    <w:rsid w:val="00FA36EB"/>
    <w:rsid w:val="00FA431C"/>
    <w:rsid w:val="00FA4877"/>
    <w:rsid w:val="00FA56CE"/>
    <w:rsid w:val="00FA6511"/>
    <w:rsid w:val="00FA677C"/>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5C1"/>
    <w:rsid w:val="00FB7BCA"/>
    <w:rsid w:val="00FC1F78"/>
    <w:rsid w:val="00FC2982"/>
    <w:rsid w:val="00FC2C53"/>
    <w:rsid w:val="00FC30FB"/>
    <w:rsid w:val="00FC3ABB"/>
    <w:rsid w:val="00FC3B75"/>
    <w:rsid w:val="00FC46D9"/>
    <w:rsid w:val="00FC5CAE"/>
    <w:rsid w:val="00FC5EA5"/>
    <w:rsid w:val="00FC674E"/>
    <w:rsid w:val="00FD003B"/>
    <w:rsid w:val="00FD0198"/>
    <w:rsid w:val="00FD1A28"/>
    <w:rsid w:val="00FD1E9A"/>
    <w:rsid w:val="00FD2A30"/>
    <w:rsid w:val="00FD34DC"/>
    <w:rsid w:val="00FD477B"/>
    <w:rsid w:val="00FD48EF"/>
    <w:rsid w:val="00FD4D3A"/>
    <w:rsid w:val="00FD4F98"/>
    <w:rsid w:val="00FD6FC4"/>
    <w:rsid w:val="00FD7950"/>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4EF"/>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qFormat/>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99"/>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3"/>
      </w:numPr>
    </w:pPr>
  </w:style>
  <w:style w:type="numbering" w:customStyle="1" w:styleId="Style3">
    <w:name w:val="Style3"/>
    <w:uiPriority w:val="99"/>
    <w:rsid w:val="0094510F"/>
    <w:pPr>
      <w:numPr>
        <w:numId w:val="4"/>
      </w:numPr>
    </w:pPr>
  </w:style>
  <w:style w:type="numbering" w:customStyle="1" w:styleId="Style4">
    <w:name w:val="Style4"/>
    <w:uiPriority w:val="99"/>
    <w:rsid w:val="0094510F"/>
    <w:pPr>
      <w:numPr>
        <w:numId w:val="5"/>
      </w:numPr>
    </w:pPr>
  </w:style>
  <w:style w:type="numbering" w:customStyle="1" w:styleId="Style5">
    <w:name w:val="Style5"/>
    <w:uiPriority w:val="99"/>
    <w:rsid w:val="0094510F"/>
    <w:pPr>
      <w:numPr>
        <w:numId w:val="6"/>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uiPriority w:val="99"/>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7"/>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uiPriority w:val="99"/>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uiPriority w:val="99"/>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uiPriority w:val="99"/>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uiPriority w:val="99"/>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uiPriority w:val="99"/>
    <w:locked/>
    <w:rsid w:val="00B35C3A"/>
    <w:rPr>
      <w:rFonts w:ascii="Times New Roman" w:hAnsi="Times New Roman"/>
      <w:sz w:val="28"/>
      <w:szCs w:val="20"/>
    </w:rPr>
  </w:style>
  <w:style w:type="character" w:customStyle="1" w:styleId="Heading3Char1">
    <w:name w:val="Heading 3 Char1"/>
    <w:aliases w:val="Section Header3 Char1,Sub-Clause Paragraph Char1"/>
    <w:uiPriority w:val="99"/>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uiPriority w:val="99"/>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9"/>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9"/>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9"/>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9"/>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uiPriority w:val="99"/>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uiPriority w:val="99"/>
    <w:rsid w:val="00B35C3A"/>
    <w:rPr>
      <w:rFonts w:ascii="Segoe UI" w:hAnsi="Segoe UI" w:cs="Segoe UI"/>
      <w:sz w:val="18"/>
      <w:szCs w:val="18"/>
    </w:rPr>
  </w:style>
  <w:style w:type="character" w:customStyle="1" w:styleId="CommentSubjectChar2">
    <w:name w:val="Comment Subject Char2"/>
    <w:basedOn w:val="CommentTextChar1"/>
    <w:uiPriority w:val="99"/>
    <w:rsid w:val="00B35C3A"/>
    <w:rPr>
      <w:b/>
      <w:bCs/>
      <w:sz w:val="20"/>
      <w:szCs w:val="20"/>
      <w:lang w:eastAsia="lt-LT"/>
    </w:rPr>
  </w:style>
  <w:style w:type="character" w:customStyle="1" w:styleId="BodyTextChar3">
    <w:name w:val="Body Text Char3"/>
    <w:basedOn w:val="DefaultParagraphFont"/>
    <w:uiPriority w:val="99"/>
    <w:rsid w:val="00B35C3A"/>
    <w:rPr>
      <w:rFonts w:ascii="Times New Roman" w:eastAsia="Calibri" w:hAnsi="Times New Roman" w:cs="Times New Roman"/>
      <w:sz w:val="24"/>
      <w:szCs w:val="24"/>
      <w:lang w:val="lt-LT" w:eastAsia="lt-LT"/>
    </w:rPr>
  </w:style>
  <w:style w:type="character" w:customStyle="1" w:styleId="UnresolvedMention10">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10"/>
      </w:numPr>
    </w:pPr>
  </w:style>
  <w:style w:type="numbering" w:customStyle="1" w:styleId="LFO2">
    <w:name w:val="LFO2"/>
    <w:basedOn w:val="NoList"/>
    <w:rsid w:val="00B35C3A"/>
    <w:pPr>
      <w:numPr>
        <w:numId w:val="11"/>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12"/>
      </w:numPr>
    </w:pPr>
  </w:style>
  <w:style w:type="numbering" w:customStyle="1" w:styleId="WW8Num2">
    <w:name w:val="WW8Num2"/>
    <w:basedOn w:val="NoList"/>
    <w:rsid w:val="00B35C3A"/>
    <w:pPr>
      <w:numPr>
        <w:numId w:val="13"/>
      </w:numPr>
    </w:pPr>
  </w:style>
  <w:style w:type="numbering" w:customStyle="1" w:styleId="WW8Num5">
    <w:name w:val="WW8Num5"/>
    <w:basedOn w:val="NoList"/>
    <w:rsid w:val="00B35C3A"/>
    <w:pPr>
      <w:numPr>
        <w:numId w:val="14"/>
      </w:numPr>
    </w:pPr>
  </w:style>
  <w:style w:type="numbering" w:customStyle="1" w:styleId="WW8Num8">
    <w:name w:val="WW8Num8"/>
    <w:basedOn w:val="NoList"/>
    <w:rsid w:val="00B35C3A"/>
    <w:pPr>
      <w:numPr>
        <w:numId w:val="15"/>
      </w:numPr>
    </w:pPr>
  </w:style>
  <w:style w:type="numbering" w:customStyle="1" w:styleId="WW8Num7">
    <w:name w:val="WW8Num7"/>
    <w:basedOn w:val="NoList"/>
    <w:rsid w:val="00B35C3A"/>
    <w:pPr>
      <w:numPr>
        <w:numId w:val="16"/>
      </w:numPr>
    </w:pPr>
  </w:style>
  <w:style w:type="numbering" w:customStyle="1" w:styleId="WW8Num10">
    <w:name w:val="WW8Num10"/>
    <w:basedOn w:val="NoList"/>
    <w:rsid w:val="00B35C3A"/>
    <w:pPr>
      <w:numPr>
        <w:numId w:val="17"/>
      </w:numPr>
    </w:pPr>
  </w:style>
  <w:style w:type="numbering" w:customStyle="1" w:styleId="WW8Num3">
    <w:name w:val="WW8Num3"/>
    <w:basedOn w:val="NoList"/>
    <w:rsid w:val="00B35C3A"/>
    <w:pPr>
      <w:numPr>
        <w:numId w:val="18"/>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19"/>
      </w:numPr>
    </w:pPr>
  </w:style>
  <w:style w:type="numbering" w:customStyle="1" w:styleId="WW8Num21">
    <w:name w:val="WW8Num21"/>
    <w:rsid w:val="00B35C3A"/>
    <w:pPr>
      <w:numPr>
        <w:numId w:val="20"/>
      </w:numPr>
    </w:pPr>
  </w:style>
  <w:style w:type="numbering" w:customStyle="1" w:styleId="WW8Num51">
    <w:name w:val="WW8Num51"/>
    <w:rsid w:val="00B35C3A"/>
    <w:pPr>
      <w:numPr>
        <w:numId w:val="21"/>
      </w:numPr>
    </w:pPr>
  </w:style>
  <w:style w:type="numbering" w:customStyle="1" w:styleId="WW8Num81">
    <w:name w:val="WW8Num81"/>
    <w:rsid w:val="00B35C3A"/>
    <w:pPr>
      <w:numPr>
        <w:numId w:val="22"/>
      </w:numPr>
    </w:pPr>
  </w:style>
  <w:style w:type="numbering" w:customStyle="1" w:styleId="WW8Num101">
    <w:name w:val="WW8Num101"/>
    <w:rsid w:val="00B35C3A"/>
    <w:pPr>
      <w:numPr>
        <w:numId w:val="23"/>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24"/>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25"/>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26"/>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2">
    <w:name w:val="Body Text Char2"/>
    <w:aliases w:val="Char Char2,Char Char Char1,Char Char Char Diagrama Diagrama Diagrama Diagrama Diagrama Char1,Char Char Char Diagrama Diagrama Diagrama Diagrama Diagrama Diagrama Diagrama Diagrama Diagrama Diagrama Char1,body text Char1,contents Char1"/>
    <w:qFormat/>
    <w:locked/>
    <w:rsid w:val="00BD77F1"/>
    <w:rPr>
      <w:rFonts w:ascii="Times New Roman" w:hAnsi="Times New Roman"/>
      <w:sz w:val="24"/>
      <w:lang w:val="lt-LT" w:eastAsia="ar-SA" w:bidi="ar-SA"/>
    </w:rPr>
  </w:style>
  <w:style w:type="paragraph" w:customStyle="1" w:styleId="Pa2">
    <w:name w:val="Pa2"/>
    <w:basedOn w:val="Default"/>
    <w:next w:val="Default"/>
    <w:uiPriority w:val="99"/>
    <w:rsid w:val="00CB1909"/>
    <w:pPr>
      <w:autoSpaceDE w:val="0"/>
      <w:autoSpaceDN w:val="0"/>
      <w:adjustRightInd w:val="0"/>
      <w:spacing w:line="191" w:lineRule="atLeast"/>
    </w:pPr>
    <w:rPr>
      <w:rFonts w:ascii="GE Inspira Sans" w:eastAsiaTheme="minorEastAsia" w:hAnsi="GE Inspira Sans" w:cstheme="minorBidi"/>
      <w:color w:val="auto"/>
      <w:lang w:val="en-US"/>
    </w:rPr>
  </w:style>
  <w:style w:type="character" w:customStyle="1" w:styleId="disclaimertext">
    <w:name w:val="disclaimer__text"/>
    <w:basedOn w:val="DefaultParagraphFont"/>
    <w:rsid w:val="00CB1909"/>
  </w:style>
  <w:style w:type="table" w:customStyle="1" w:styleId="TableGrid33">
    <w:name w:val="Table Grid33"/>
    <w:basedOn w:val="TableNormal"/>
    <w:uiPriority w:val="39"/>
    <w:rsid w:val="008F389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54623465">
      <w:bodyDiv w:val="1"/>
      <w:marLeft w:val="0"/>
      <w:marRight w:val="0"/>
      <w:marTop w:val="0"/>
      <w:marBottom w:val="0"/>
      <w:divBdr>
        <w:top w:val="none" w:sz="0" w:space="0" w:color="auto"/>
        <w:left w:val="none" w:sz="0" w:space="0" w:color="auto"/>
        <w:bottom w:val="none" w:sz="0" w:space="0" w:color="auto"/>
        <w:right w:val="none" w:sz="0" w:space="0" w:color="auto"/>
      </w:divBdr>
      <w:divsChild>
        <w:div w:id="1821385496">
          <w:marLeft w:val="0"/>
          <w:marRight w:val="0"/>
          <w:marTop w:val="0"/>
          <w:marBottom w:val="0"/>
          <w:divBdr>
            <w:top w:val="none" w:sz="0" w:space="0" w:color="auto"/>
            <w:left w:val="none" w:sz="0" w:space="0" w:color="auto"/>
            <w:bottom w:val="none" w:sz="0" w:space="0" w:color="auto"/>
            <w:right w:val="none" w:sz="0" w:space="0" w:color="auto"/>
          </w:divBdr>
        </w:div>
        <w:div w:id="1748378632">
          <w:marLeft w:val="0"/>
          <w:marRight w:val="0"/>
          <w:marTop w:val="0"/>
          <w:marBottom w:val="0"/>
          <w:divBdr>
            <w:top w:val="none" w:sz="0" w:space="0" w:color="auto"/>
            <w:left w:val="none" w:sz="0" w:space="0" w:color="auto"/>
            <w:bottom w:val="none" w:sz="0" w:space="0" w:color="auto"/>
            <w:right w:val="none" w:sz="0" w:space="0" w:color="auto"/>
          </w:divBdr>
        </w:div>
        <w:div w:id="1822844184">
          <w:marLeft w:val="0"/>
          <w:marRight w:val="0"/>
          <w:marTop w:val="0"/>
          <w:marBottom w:val="0"/>
          <w:divBdr>
            <w:top w:val="none" w:sz="0" w:space="0" w:color="auto"/>
            <w:left w:val="none" w:sz="0" w:space="0" w:color="auto"/>
            <w:bottom w:val="none" w:sz="0" w:space="0" w:color="auto"/>
            <w:right w:val="none" w:sz="0" w:space="0" w:color="auto"/>
          </w:divBdr>
        </w:div>
        <w:div w:id="1366321998">
          <w:marLeft w:val="0"/>
          <w:marRight w:val="0"/>
          <w:marTop w:val="0"/>
          <w:marBottom w:val="0"/>
          <w:divBdr>
            <w:top w:val="none" w:sz="0" w:space="0" w:color="auto"/>
            <w:left w:val="none" w:sz="0" w:space="0" w:color="auto"/>
            <w:bottom w:val="none" w:sz="0" w:space="0" w:color="auto"/>
            <w:right w:val="none" w:sz="0" w:space="0" w:color="auto"/>
          </w:divBdr>
          <w:divsChild>
            <w:div w:id="1855260274">
              <w:marLeft w:val="0"/>
              <w:marRight w:val="0"/>
              <w:marTop w:val="0"/>
              <w:marBottom w:val="0"/>
              <w:divBdr>
                <w:top w:val="none" w:sz="0" w:space="0" w:color="auto"/>
                <w:left w:val="none" w:sz="0" w:space="0" w:color="auto"/>
                <w:bottom w:val="none" w:sz="0" w:space="0" w:color="auto"/>
                <w:right w:val="none" w:sz="0" w:space="0" w:color="auto"/>
              </w:divBdr>
            </w:div>
            <w:div w:id="1530724446">
              <w:marLeft w:val="0"/>
              <w:marRight w:val="0"/>
              <w:marTop w:val="0"/>
              <w:marBottom w:val="0"/>
              <w:divBdr>
                <w:top w:val="none" w:sz="0" w:space="0" w:color="auto"/>
                <w:left w:val="none" w:sz="0" w:space="0" w:color="auto"/>
                <w:bottom w:val="none" w:sz="0" w:space="0" w:color="auto"/>
                <w:right w:val="none" w:sz="0" w:space="0" w:color="auto"/>
              </w:divBdr>
            </w:div>
            <w:div w:id="200241162">
              <w:marLeft w:val="0"/>
              <w:marRight w:val="0"/>
              <w:marTop w:val="0"/>
              <w:marBottom w:val="0"/>
              <w:divBdr>
                <w:top w:val="none" w:sz="0" w:space="0" w:color="auto"/>
                <w:left w:val="none" w:sz="0" w:space="0" w:color="auto"/>
                <w:bottom w:val="none" w:sz="0" w:space="0" w:color="auto"/>
                <w:right w:val="none" w:sz="0" w:space="0" w:color="auto"/>
              </w:divBdr>
            </w:div>
            <w:div w:id="133394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9511A-5FAA-472F-80BC-811F9B43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2</Pages>
  <Words>2629</Words>
  <Characters>1499</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264</cp:revision>
  <cp:lastPrinted>2023-05-26T05:05:00Z</cp:lastPrinted>
  <dcterms:created xsi:type="dcterms:W3CDTF">2023-02-16T13:01:00Z</dcterms:created>
  <dcterms:modified xsi:type="dcterms:W3CDTF">2025-02-19T13:05:00Z</dcterms:modified>
</cp:coreProperties>
</file>